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D69613" w14:textId="2394B4DA" w:rsidR="0008219B" w:rsidRPr="001F3D3A" w:rsidRDefault="001F3D3A" w:rsidP="001F3D3A">
      <w:pPr>
        <w:widowControl/>
        <w:tabs>
          <w:tab w:val="left" w:pos="2460"/>
        </w:tabs>
        <w:suppressAutoHyphens w:val="0"/>
        <w:spacing w:after="160" w:line="276" w:lineRule="auto"/>
        <w:contextualSpacing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F3D3A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</w:p>
    <w:p w14:paraId="18BC09E8" w14:textId="77777777" w:rsidR="00E75101" w:rsidRPr="001F3D3A" w:rsidRDefault="00E75101" w:rsidP="00FA0F0C">
      <w:pPr>
        <w:ind w:left="-426" w:right="-143"/>
        <w:jc w:val="center"/>
        <w:rPr>
          <w:rFonts w:ascii="Calibri" w:eastAsia="Andale Sans UI" w:hAnsi="Calibri" w:cs="Calibri"/>
          <w:kern w:val="1"/>
          <w:szCs w:val="24"/>
        </w:rPr>
      </w:pPr>
      <w:bookmarkStart w:id="0" w:name="_Hlk161049155"/>
      <w:r w:rsidRPr="001F3D3A">
        <w:rPr>
          <w:rFonts w:ascii="Calibri" w:hAnsi="Calibri" w:cs="Calibri"/>
          <w:szCs w:val="24"/>
        </w:rPr>
        <w:t>Projekt „Wygrana Rodzina w Gminie Andrespol” w ramach programu Fundusze Europejskie dla Rozwoju Społecznego 2021-2027 współfinansowanego ze środków Europejskiego Funduszu Społecznego Plus</w:t>
      </w:r>
    </w:p>
    <w:bookmarkEnd w:id="0"/>
    <w:p w14:paraId="00D4D7BC" w14:textId="38D0610B" w:rsidR="00E75101" w:rsidRPr="001F3D3A" w:rsidRDefault="00E75101" w:rsidP="00FA0F0C">
      <w:pPr>
        <w:shd w:val="clear" w:color="auto" w:fill="FFFFFF"/>
        <w:jc w:val="center"/>
        <w:rPr>
          <w:rFonts w:ascii="Calibri" w:hAnsi="Calibri" w:cs="Calibri"/>
          <w:b/>
          <w:caps/>
          <w:kern w:val="24"/>
          <w:szCs w:val="24"/>
          <w:lang w:eastAsia="ar-SA"/>
        </w:rPr>
      </w:pPr>
      <w:r w:rsidRPr="001F3D3A">
        <w:rPr>
          <w:rFonts w:ascii="Calibri" w:hAnsi="Calibri" w:cs="Calibri"/>
          <w:szCs w:val="24"/>
        </w:rPr>
        <w:t>FERS.05.01-I</w:t>
      </w:r>
      <w:r w:rsidR="002428FE" w:rsidRPr="001F3D3A">
        <w:rPr>
          <w:rFonts w:ascii="Calibri" w:hAnsi="Calibri" w:cs="Calibri"/>
          <w:szCs w:val="24"/>
        </w:rPr>
        <w:t>Z</w:t>
      </w:r>
      <w:r w:rsidRPr="001F3D3A">
        <w:rPr>
          <w:rFonts w:ascii="Calibri" w:hAnsi="Calibri" w:cs="Calibri"/>
          <w:szCs w:val="24"/>
        </w:rPr>
        <w:t>.00-0049/24</w:t>
      </w:r>
    </w:p>
    <w:p w14:paraId="0220A814" w14:textId="77777777" w:rsidR="0008219B" w:rsidRPr="001F3D3A" w:rsidRDefault="0008219B" w:rsidP="00C164C4">
      <w:pPr>
        <w:widowControl/>
        <w:suppressAutoHyphens w:val="0"/>
        <w:spacing w:after="160" w:line="276" w:lineRule="auto"/>
        <w:contextualSpacing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E7FAA49" w14:textId="209AF6B9" w:rsidR="00C164C4" w:rsidRPr="001F3D3A" w:rsidRDefault="00C164C4" w:rsidP="00795760">
      <w:pPr>
        <w:widowControl/>
        <w:suppressAutoHyphens w:val="0"/>
        <w:spacing w:after="160" w:line="276" w:lineRule="auto"/>
        <w:contextualSpacing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F3D3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Załącznik nr </w:t>
      </w:r>
      <w:r w:rsidR="00BD7C07">
        <w:rPr>
          <w:rFonts w:ascii="Calibri" w:eastAsia="Calibri" w:hAnsi="Calibri" w:cs="Calibri"/>
          <w:b/>
          <w:sz w:val="22"/>
          <w:szCs w:val="22"/>
          <w:lang w:eastAsia="en-US"/>
        </w:rPr>
        <w:t>5</w:t>
      </w:r>
      <w:r w:rsidRPr="001F3D3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do </w:t>
      </w:r>
      <w:r w:rsidR="002428FE" w:rsidRPr="001F3D3A">
        <w:rPr>
          <w:rFonts w:ascii="Calibri" w:eastAsia="Calibri" w:hAnsi="Calibri" w:cs="Calibri"/>
          <w:b/>
          <w:sz w:val="22"/>
          <w:szCs w:val="22"/>
          <w:lang w:eastAsia="en-US"/>
        </w:rPr>
        <w:t>Zaproszenia do składania ofert</w:t>
      </w:r>
      <w:r w:rsidRPr="001F3D3A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</w:t>
      </w:r>
    </w:p>
    <w:p w14:paraId="42B49965" w14:textId="77777777" w:rsidR="00C164C4" w:rsidRPr="001F3D3A" w:rsidRDefault="00C164C4" w:rsidP="00C164C4">
      <w:pPr>
        <w:widowControl/>
        <w:suppressAutoHyphens w:val="0"/>
        <w:spacing w:line="276" w:lineRule="auto"/>
        <w:contextualSpacing/>
        <w:jc w:val="both"/>
        <w:rPr>
          <w:rFonts w:ascii="Calibri" w:eastAsia="Times" w:hAnsi="Calibri" w:cs="Calibri"/>
          <w:b/>
          <w:sz w:val="22"/>
          <w:szCs w:val="22"/>
        </w:rPr>
      </w:pPr>
    </w:p>
    <w:tbl>
      <w:tblPr>
        <w:tblW w:w="95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4C6E7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4"/>
      </w:tblGrid>
      <w:tr w:rsidR="00C164C4" w:rsidRPr="001F3D3A" w14:paraId="15064C2A" w14:textId="77777777" w:rsidTr="00D10E75">
        <w:trPr>
          <w:trHeight w:val="674"/>
        </w:trPr>
        <w:tc>
          <w:tcPr>
            <w:tcW w:w="9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bottom"/>
          </w:tcPr>
          <w:p w14:paraId="256DA098" w14:textId="77777777" w:rsidR="00C164C4" w:rsidRPr="001F3D3A" w:rsidRDefault="00C164C4" w:rsidP="00C164C4">
            <w:pPr>
              <w:widowControl/>
              <w:suppressAutoHyphens w:val="0"/>
              <w:spacing w:line="276" w:lineRule="auto"/>
              <w:contextualSpacing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1F3D3A">
              <w:rPr>
                <w:rFonts w:ascii="Calibri" w:hAnsi="Calibri" w:cs="Calibri"/>
                <w:bCs/>
                <w:sz w:val="22"/>
                <w:szCs w:val="22"/>
              </w:rPr>
              <w:br w:type="page"/>
            </w:r>
          </w:p>
          <w:p w14:paraId="79B6A615" w14:textId="77777777" w:rsidR="00C164C4" w:rsidRPr="001F3D3A" w:rsidRDefault="00C164C4" w:rsidP="00C164C4">
            <w:pPr>
              <w:widowControl/>
              <w:suppressAutoHyphens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 w:rsidRPr="001F3D3A"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Projektowane postanowienia umowy w sprawie zamówienia publicznego</w:t>
            </w:r>
          </w:p>
          <w:p w14:paraId="6F0E5CAD" w14:textId="77777777" w:rsidR="00C164C4" w:rsidRPr="001F3D3A" w:rsidRDefault="00C164C4" w:rsidP="00C164C4">
            <w:pPr>
              <w:widowControl/>
              <w:suppressAutoHyphens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</w:tbl>
    <w:p w14:paraId="77289079" w14:textId="77777777" w:rsidR="00740D06" w:rsidRPr="001F3D3A" w:rsidRDefault="00740D06" w:rsidP="002356E6">
      <w:pPr>
        <w:widowControl/>
        <w:suppressAutoHyphens w:val="0"/>
        <w:spacing w:line="259" w:lineRule="auto"/>
        <w:ind w:left="5246" w:hanging="5246"/>
        <w:rPr>
          <w:rFonts w:ascii="Calibri" w:eastAsia="Calibri" w:hAnsi="Calibri" w:cs="Calibri"/>
          <w:b/>
          <w:szCs w:val="24"/>
          <w:lang w:eastAsia="en-US"/>
        </w:rPr>
      </w:pPr>
    </w:p>
    <w:p w14:paraId="6A3B7827" w14:textId="77777777" w:rsidR="00BB5882" w:rsidRPr="001F3D3A" w:rsidRDefault="00BB5882" w:rsidP="00372332">
      <w:pPr>
        <w:autoSpaceDN w:val="0"/>
        <w:jc w:val="center"/>
        <w:textAlignment w:val="baseline"/>
        <w:rPr>
          <w:rFonts w:ascii="Calibri" w:hAnsi="Calibri" w:cs="Calibri"/>
          <w:b/>
          <w:bCs/>
          <w:color w:val="000000"/>
          <w:kern w:val="3"/>
          <w:szCs w:val="24"/>
          <w:lang w:eastAsia="en-US" w:bidi="en-US"/>
        </w:rPr>
      </w:pPr>
    </w:p>
    <w:p w14:paraId="11646B31" w14:textId="68B5AF2D" w:rsidR="00BB5882" w:rsidRPr="007B2496" w:rsidRDefault="00372332" w:rsidP="00795760">
      <w:pPr>
        <w:autoSpaceDN w:val="0"/>
        <w:jc w:val="center"/>
        <w:textAlignment w:val="baseline"/>
        <w:rPr>
          <w:b/>
          <w:bCs/>
          <w:color w:val="000000"/>
          <w:kern w:val="3"/>
          <w:szCs w:val="24"/>
          <w:lang w:eastAsia="en-US" w:bidi="en-US"/>
        </w:rPr>
      </w:pPr>
      <w:r w:rsidRPr="007B2496">
        <w:rPr>
          <w:b/>
          <w:bCs/>
          <w:color w:val="000000"/>
          <w:kern w:val="3"/>
          <w:szCs w:val="24"/>
          <w:lang w:eastAsia="en-US" w:bidi="en-US"/>
        </w:rPr>
        <w:t xml:space="preserve">Umowa </w:t>
      </w:r>
      <w:r w:rsidR="00DF230C" w:rsidRPr="007B2496">
        <w:rPr>
          <w:b/>
          <w:bCs/>
          <w:color w:val="000000"/>
          <w:kern w:val="3"/>
          <w:szCs w:val="24"/>
          <w:lang w:eastAsia="en-US" w:bidi="en-US"/>
        </w:rPr>
        <w:t xml:space="preserve">nr </w:t>
      </w:r>
      <w:r w:rsidR="00CD7365" w:rsidRPr="007B2496">
        <w:rPr>
          <w:b/>
          <w:bCs/>
          <w:color w:val="000000"/>
          <w:kern w:val="3"/>
          <w:szCs w:val="24"/>
          <w:lang w:eastAsia="en-US" w:bidi="en-US"/>
        </w:rPr>
        <w:t>…………..</w:t>
      </w:r>
      <w:r w:rsidR="00DF230C" w:rsidRPr="007B2496">
        <w:rPr>
          <w:b/>
          <w:bCs/>
          <w:color w:val="000000"/>
          <w:kern w:val="3"/>
          <w:szCs w:val="24"/>
          <w:lang w:eastAsia="en-US" w:bidi="en-US"/>
        </w:rPr>
        <w:t>……</w:t>
      </w:r>
      <w:r w:rsidRPr="007B2496">
        <w:rPr>
          <w:b/>
          <w:bCs/>
          <w:color w:val="000000"/>
          <w:kern w:val="3"/>
          <w:szCs w:val="24"/>
          <w:lang w:eastAsia="en-US" w:bidi="en-US"/>
        </w:rPr>
        <w:t>…………....</w:t>
      </w:r>
      <w:r w:rsidR="00DD7D0E" w:rsidRPr="007B2496">
        <w:rPr>
          <w:b/>
          <w:bCs/>
          <w:color w:val="000000"/>
          <w:kern w:val="3"/>
          <w:szCs w:val="24"/>
          <w:lang w:eastAsia="en-US" w:bidi="en-US"/>
        </w:rPr>
        <w:t xml:space="preserve"> </w:t>
      </w:r>
    </w:p>
    <w:p w14:paraId="10279E81" w14:textId="77777777" w:rsidR="00795760" w:rsidRPr="007B2496" w:rsidRDefault="00795760" w:rsidP="00795760">
      <w:pPr>
        <w:autoSpaceDN w:val="0"/>
        <w:jc w:val="center"/>
        <w:textAlignment w:val="baseline"/>
        <w:rPr>
          <w:b/>
          <w:bCs/>
          <w:color w:val="000000"/>
          <w:kern w:val="3"/>
          <w:szCs w:val="24"/>
          <w:lang w:eastAsia="en-US" w:bidi="en-US"/>
        </w:rPr>
      </w:pPr>
    </w:p>
    <w:p w14:paraId="0B1AD84A" w14:textId="77777777" w:rsidR="00A005B4" w:rsidRPr="007B2496" w:rsidRDefault="005517C6" w:rsidP="00A005B4">
      <w:pPr>
        <w:autoSpaceDN w:val="0"/>
        <w:jc w:val="both"/>
        <w:textAlignment w:val="baseline"/>
        <w:rPr>
          <w:kern w:val="3"/>
          <w:szCs w:val="24"/>
          <w:lang w:eastAsia="en-US" w:bidi="en-US"/>
        </w:rPr>
      </w:pPr>
      <w:r w:rsidRPr="007B2496">
        <w:rPr>
          <w:kern w:val="3"/>
          <w:szCs w:val="24"/>
          <w:lang w:eastAsia="en-US" w:bidi="en-US"/>
        </w:rPr>
        <w:t>W dniu ……………………. 202</w:t>
      </w:r>
      <w:r w:rsidR="009202FC" w:rsidRPr="007B2496">
        <w:rPr>
          <w:kern w:val="3"/>
          <w:szCs w:val="24"/>
          <w:lang w:eastAsia="en-US" w:bidi="en-US"/>
        </w:rPr>
        <w:t>5</w:t>
      </w:r>
      <w:r w:rsidRPr="007B2496">
        <w:rPr>
          <w:kern w:val="3"/>
          <w:szCs w:val="24"/>
          <w:lang w:eastAsia="en-US" w:bidi="en-US"/>
        </w:rPr>
        <w:t>r.</w:t>
      </w:r>
      <w:r w:rsidRPr="007B2496">
        <w:rPr>
          <w:b/>
          <w:bCs/>
          <w:kern w:val="3"/>
          <w:szCs w:val="24"/>
          <w:lang w:eastAsia="en-US" w:bidi="en-US"/>
        </w:rPr>
        <w:t xml:space="preserve"> </w:t>
      </w:r>
      <w:r w:rsidRPr="007B2496">
        <w:rPr>
          <w:kern w:val="3"/>
          <w:szCs w:val="24"/>
          <w:lang w:eastAsia="en-US" w:bidi="en-US"/>
        </w:rPr>
        <w:t xml:space="preserve">pomiędzy </w:t>
      </w:r>
      <w:r w:rsidR="00A005B4" w:rsidRPr="007B2496">
        <w:rPr>
          <w:kern w:val="3"/>
          <w:szCs w:val="24"/>
          <w:lang w:eastAsia="en-US" w:bidi="en-US"/>
        </w:rPr>
        <w:t xml:space="preserve">Gmina Andrespol - Ośrodek Pomocy Społecznej w Andrespolu, ul. </w:t>
      </w:r>
      <w:proofErr w:type="spellStart"/>
      <w:r w:rsidR="00A005B4" w:rsidRPr="007B2496">
        <w:rPr>
          <w:kern w:val="3"/>
          <w:szCs w:val="24"/>
          <w:lang w:eastAsia="en-US" w:bidi="en-US"/>
        </w:rPr>
        <w:t>Rokicińska</w:t>
      </w:r>
      <w:proofErr w:type="spellEnd"/>
      <w:r w:rsidR="00A005B4" w:rsidRPr="007B2496">
        <w:rPr>
          <w:kern w:val="3"/>
          <w:szCs w:val="24"/>
          <w:lang w:eastAsia="en-US" w:bidi="en-US"/>
        </w:rPr>
        <w:t xml:space="preserve"> 125, 95-020 Andrespol</w:t>
      </w:r>
    </w:p>
    <w:p w14:paraId="0CFA9EE5" w14:textId="1FE833AD" w:rsidR="005517C6" w:rsidRPr="007B2496" w:rsidRDefault="005517C6" w:rsidP="00A005B4">
      <w:pPr>
        <w:autoSpaceDN w:val="0"/>
        <w:jc w:val="both"/>
        <w:textAlignment w:val="baseline"/>
        <w:rPr>
          <w:kern w:val="3"/>
          <w:szCs w:val="24"/>
          <w:lang w:eastAsia="en-US" w:bidi="en-US"/>
        </w:rPr>
      </w:pPr>
      <w:r w:rsidRPr="007B2496">
        <w:rPr>
          <w:kern w:val="3"/>
          <w:szCs w:val="24"/>
          <w:lang w:eastAsia="en-US" w:bidi="en-US"/>
        </w:rPr>
        <w:t xml:space="preserve">NIP </w:t>
      </w:r>
      <w:r w:rsidR="002428FE" w:rsidRPr="007B2496">
        <w:rPr>
          <w:kern w:val="3"/>
          <w:szCs w:val="24"/>
          <w:lang w:eastAsia="en-US" w:bidi="en-US"/>
        </w:rPr>
        <w:t>……………………………..</w:t>
      </w:r>
      <w:r w:rsidRPr="007B2496">
        <w:rPr>
          <w:kern w:val="3"/>
          <w:szCs w:val="24"/>
          <w:lang w:eastAsia="en-US" w:bidi="en-US"/>
        </w:rPr>
        <w:t xml:space="preserve"> Regon </w:t>
      </w:r>
      <w:r w:rsidR="002428FE" w:rsidRPr="007B2496">
        <w:rPr>
          <w:kern w:val="3"/>
          <w:szCs w:val="24"/>
          <w:lang w:eastAsia="en-US" w:bidi="en-US"/>
        </w:rPr>
        <w:t>………………………………….</w:t>
      </w:r>
    </w:p>
    <w:p w14:paraId="05AE80DA" w14:textId="0276C3C0" w:rsidR="005517C6" w:rsidRPr="007B2496" w:rsidRDefault="005517C6" w:rsidP="00FA0F0C">
      <w:pPr>
        <w:autoSpaceDN w:val="0"/>
        <w:ind w:left="576" w:hanging="576"/>
        <w:jc w:val="both"/>
        <w:textAlignment w:val="baseline"/>
        <w:rPr>
          <w:rFonts w:eastAsia="Lucida Sans Unicode"/>
          <w:kern w:val="3"/>
          <w:szCs w:val="24"/>
          <w:lang w:eastAsia="en-US" w:bidi="en-US"/>
        </w:rPr>
      </w:pPr>
      <w:r w:rsidRPr="007B2496">
        <w:rPr>
          <w:kern w:val="3"/>
          <w:szCs w:val="24"/>
          <w:lang w:eastAsia="en-US" w:bidi="en-US"/>
        </w:rPr>
        <w:t xml:space="preserve">zwaną w dalszej części umowy „Zamawiającym” </w:t>
      </w:r>
      <w:r w:rsidR="009E2124" w:rsidRPr="007B2496">
        <w:rPr>
          <w:kern w:val="3"/>
          <w:szCs w:val="24"/>
          <w:lang w:eastAsia="en-US" w:bidi="en-US"/>
        </w:rPr>
        <w:t xml:space="preserve"> </w:t>
      </w:r>
    </w:p>
    <w:p w14:paraId="1291CD84" w14:textId="76541B65" w:rsidR="005517C6" w:rsidRPr="007B2496" w:rsidRDefault="005517C6" w:rsidP="00FA0F0C">
      <w:pPr>
        <w:autoSpaceDN w:val="0"/>
        <w:jc w:val="both"/>
        <w:textAlignment w:val="baseline"/>
        <w:rPr>
          <w:kern w:val="3"/>
          <w:szCs w:val="24"/>
          <w:lang w:eastAsia="en-US" w:bidi="en-US"/>
        </w:rPr>
      </w:pPr>
      <w:r w:rsidRPr="007B2496">
        <w:rPr>
          <w:kern w:val="3"/>
          <w:szCs w:val="24"/>
          <w:lang w:eastAsia="en-US" w:bidi="en-US"/>
        </w:rPr>
        <w:t>reprezentowan</w:t>
      </w:r>
      <w:r w:rsidR="002428FE" w:rsidRPr="007B2496">
        <w:rPr>
          <w:kern w:val="3"/>
          <w:szCs w:val="24"/>
          <w:lang w:eastAsia="en-US" w:bidi="en-US"/>
        </w:rPr>
        <w:t>ym</w:t>
      </w:r>
      <w:r w:rsidRPr="007B2496">
        <w:rPr>
          <w:kern w:val="3"/>
          <w:szCs w:val="24"/>
          <w:lang w:eastAsia="en-US" w:bidi="en-US"/>
        </w:rPr>
        <w:t xml:space="preserve"> przez:</w:t>
      </w:r>
    </w:p>
    <w:p w14:paraId="7518A4F5" w14:textId="43B02B73" w:rsidR="005517C6" w:rsidRPr="007B2496" w:rsidRDefault="00E75101" w:rsidP="002428FE">
      <w:pPr>
        <w:autoSpaceDN w:val="0"/>
        <w:jc w:val="both"/>
        <w:textAlignment w:val="baseline"/>
        <w:rPr>
          <w:kern w:val="3"/>
          <w:szCs w:val="24"/>
          <w:lang w:eastAsia="en-US" w:bidi="en-US"/>
        </w:rPr>
      </w:pPr>
      <w:r w:rsidRPr="007B2496">
        <w:rPr>
          <w:kern w:val="3"/>
          <w:szCs w:val="24"/>
          <w:lang w:eastAsia="en-US" w:bidi="en-US"/>
        </w:rPr>
        <w:t>…………………………………………..</w:t>
      </w:r>
      <w:r w:rsidR="005517C6" w:rsidRPr="007B2496">
        <w:rPr>
          <w:kern w:val="3"/>
          <w:szCs w:val="24"/>
          <w:lang w:eastAsia="en-US" w:bidi="en-US"/>
        </w:rPr>
        <w:t xml:space="preserve"> – </w:t>
      </w:r>
      <w:r w:rsidR="002428FE" w:rsidRPr="007B2496">
        <w:rPr>
          <w:kern w:val="3"/>
          <w:szCs w:val="24"/>
          <w:lang w:eastAsia="en-US" w:bidi="en-US"/>
        </w:rPr>
        <w:t>………………………………………………………….</w:t>
      </w:r>
    </w:p>
    <w:p w14:paraId="6E863ACC" w14:textId="77777777" w:rsidR="002428FE" w:rsidRPr="007B2496" w:rsidRDefault="002428FE" w:rsidP="002428FE">
      <w:pPr>
        <w:autoSpaceDN w:val="0"/>
        <w:jc w:val="both"/>
        <w:textAlignment w:val="baseline"/>
        <w:rPr>
          <w:rFonts w:eastAsia="Lucida Sans Unicode"/>
          <w:kern w:val="3"/>
          <w:szCs w:val="24"/>
          <w:lang w:eastAsia="en-US" w:bidi="en-US"/>
        </w:rPr>
      </w:pPr>
      <w:r w:rsidRPr="007B2496">
        <w:rPr>
          <w:kern w:val="3"/>
          <w:szCs w:val="24"/>
          <w:lang w:eastAsia="en-US" w:bidi="en-US"/>
        </w:rPr>
        <w:t>………………………………………….. – ………………………………………………………….</w:t>
      </w:r>
    </w:p>
    <w:p w14:paraId="192F1A1B" w14:textId="13BEE3F7" w:rsidR="009E2124" w:rsidRPr="007B2496" w:rsidRDefault="009E2124" w:rsidP="00FA0F0C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szCs w:val="24"/>
        </w:rPr>
      </w:pPr>
      <w:r w:rsidRPr="007B2496">
        <w:rPr>
          <w:color w:val="000000"/>
          <w:szCs w:val="24"/>
        </w:rPr>
        <w:t>a</w:t>
      </w:r>
    </w:p>
    <w:p w14:paraId="6B370398" w14:textId="77777777" w:rsidR="007B2496" w:rsidRPr="007B2496" w:rsidRDefault="007B2496" w:rsidP="007B2496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7B2496">
        <w:rPr>
          <w:color w:val="000000"/>
          <w:sz w:val="23"/>
          <w:szCs w:val="23"/>
        </w:rPr>
        <w:t xml:space="preserve">..................................................................................................................................................... </w:t>
      </w:r>
    </w:p>
    <w:p w14:paraId="3891DFB2" w14:textId="77777777" w:rsidR="007B2496" w:rsidRPr="007B2496" w:rsidRDefault="007B2496" w:rsidP="007B2496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sz w:val="20"/>
        </w:rPr>
      </w:pPr>
      <w:r w:rsidRPr="007B2496">
        <w:rPr>
          <w:color w:val="000000"/>
          <w:sz w:val="20"/>
        </w:rPr>
        <w:t xml:space="preserve">(imię i nazwisko /nazwa firmy) </w:t>
      </w:r>
    </w:p>
    <w:p w14:paraId="4F3F84B5" w14:textId="77777777" w:rsidR="007B2496" w:rsidRPr="007B2496" w:rsidRDefault="007B2496" w:rsidP="007B2496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7B2496">
        <w:rPr>
          <w:color w:val="000000"/>
          <w:sz w:val="23"/>
          <w:szCs w:val="23"/>
        </w:rPr>
        <w:t xml:space="preserve">..................................................................................................................................................... </w:t>
      </w:r>
    </w:p>
    <w:p w14:paraId="52D2F3D0" w14:textId="77777777" w:rsidR="007B2496" w:rsidRPr="007B2496" w:rsidRDefault="007B2496" w:rsidP="007B2496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sz w:val="20"/>
        </w:rPr>
      </w:pPr>
      <w:r w:rsidRPr="007B2496">
        <w:rPr>
          <w:color w:val="000000"/>
          <w:sz w:val="20"/>
        </w:rPr>
        <w:t xml:space="preserve">(adres zamieszkania/adres siedziby firmy) </w:t>
      </w:r>
    </w:p>
    <w:p w14:paraId="01E04729" w14:textId="77777777" w:rsidR="007B2496" w:rsidRPr="007B2496" w:rsidRDefault="007B2496" w:rsidP="007B2496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7B2496">
        <w:rPr>
          <w:color w:val="000000"/>
          <w:sz w:val="23"/>
          <w:szCs w:val="23"/>
        </w:rPr>
        <w:t xml:space="preserve">..................................................................................................................................................... </w:t>
      </w:r>
    </w:p>
    <w:p w14:paraId="1416A625" w14:textId="77777777" w:rsidR="007B2496" w:rsidRPr="007B2496" w:rsidRDefault="007B2496" w:rsidP="007B2496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sz w:val="20"/>
        </w:rPr>
      </w:pPr>
      <w:r w:rsidRPr="007B2496">
        <w:rPr>
          <w:color w:val="000000"/>
          <w:sz w:val="20"/>
        </w:rPr>
        <w:t xml:space="preserve">(seria i nr dowodu osobistego / PESEL / REGON/ NIP/ nazwa organu rejestrowego) </w:t>
      </w:r>
    </w:p>
    <w:p w14:paraId="285B1DB6" w14:textId="77777777" w:rsidR="009E2124" w:rsidRPr="007B2496" w:rsidRDefault="009E2124" w:rsidP="009E2124">
      <w:pPr>
        <w:autoSpaceDN w:val="0"/>
        <w:jc w:val="both"/>
        <w:textAlignment w:val="baseline"/>
        <w:rPr>
          <w:color w:val="000000"/>
          <w:sz w:val="23"/>
          <w:szCs w:val="23"/>
        </w:rPr>
      </w:pPr>
    </w:p>
    <w:p w14:paraId="7232CEF6" w14:textId="699A7083" w:rsidR="009E2124" w:rsidRPr="007B2496" w:rsidRDefault="009E2124" w:rsidP="009E2124">
      <w:pPr>
        <w:autoSpaceDN w:val="0"/>
        <w:jc w:val="both"/>
        <w:textAlignment w:val="baseline"/>
        <w:rPr>
          <w:color w:val="000000"/>
          <w:sz w:val="23"/>
          <w:szCs w:val="23"/>
        </w:rPr>
      </w:pPr>
      <w:r w:rsidRPr="007B2496">
        <w:rPr>
          <w:color w:val="000000"/>
          <w:sz w:val="23"/>
          <w:szCs w:val="23"/>
        </w:rPr>
        <w:t>zwanego dalej „Wykonawcą”,</w:t>
      </w:r>
    </w:p>
    <w:p w14:paraId="5D00F296" w14:textId="77777777" w:rsidR="0091019C" w:rsidRPr="007B2496" w:rsidRDefault="0091019C" w:rsidP="00DD7D0E">
      <w:pPr>
        <w:shd w:val="clear" w:color="auto" w:fill="FFFFFF"/>
        <w:ind w:right="367"/>
        <w:jc w:val="both"/>
        <w:rPr>
          <w:color w:val="000000"/>
          <w:spacing w:val="-1"/>
          <w:szCs w:val="24"/>
        </w:rPr>
      </w:pPr>
    </w:p>
    <w:p w14:paraId="7E838D7C" w14:textId="69B15DB2" w:rsidR="00C164C4" w:rsidRPr="007B2496" w:rsidRDefault="009E2124" w:rsidP="00C164C4">
      <w:pPr>
        <w:autoSpaceDE w:val="0"/>
        <w:autoSpaceDN w:val="0"/>
        <w:spacing w:after="120"/>
        <w:jc w:val="both"/>
        <w:textAlignment w:val="baseline"/>
        <w:rPr>
          <w:rFonts w:eastAsia="Lucida Sans Unicode"/>
          <w:szCs w:val="24"/>
          <w:lang w:bidi="pl-PL"/>
        </w:rPr>
      </w:pPr>
      <w:r w:rsidRPr="007B2496">
        <w:rPr>
          <w:rFonts w:eastAsia="Lucida Sans Unicode"/>
          <w:szCs w:val="24"/>
        </w:rPr>
        <w:t xml:space="preserve">w wyniku </w:t>
      </w:r>
      <w:r w:rsidR="002428FE" w:rsidRPr="007B2496">
        <w:rPr>
          <w:rFonts w:eastAsia="Lucida Sans Unicode"/>
          <w:szCs w:val="24"/>
        </w:rPr>
        <w:t xml:space="preserve">przeprowadzenia postępowania na podstawie Zaproszenia do składania ofert, do którego nie stosuje się przepisów ustawy z dnia 11 września 2019 r. Prawo zamówień publicznych (tj. Dz. U. z 2024 r., poz. 1320), </w:t>
      </w:r>
      <w:r w:rsidR="00C164C4" w:rsidRPr="007B2496">
        <w:rPr>
          <w:rFonts w:eastAsia="Lucida Sans Unicode"/>
          <w:szCs w:val="24"/>
        </w:rPr>
        <w:t>dalej „ustawa Pzp”</w:t>
      </w:r>
      <w:r w:rsidR="00C164C4" w:rsidRPr="007B2496">
        <w:rPr>
          <w:rFonts w:eastAsia="Lucida Sans Unicode"/>
          <w:szCs w:val="24"/>
          <w:lang w:bidi="pl-PL"/>
        </w:rPr>
        <w:t>, została zawarta umowa, o następującej treści:</w:t>
      </w:r>
    </w:p>
    <w:p w14:paraId="7F418CD8" w14:textId="77777777" w:rsidR="0091019C" w:rsidRPr="007B2496" w:rsidRDefault="0091019C" w:rsidP="009438BD">
      <w:pPr>
        <w:shd w:val="clear" w:color="auto" w:fill="FFFFFF"/>
        <w:spacing w:before="227"/>
        <w:ind w:left="105"/>
        <w:jc w:val="center"/>
        <w:rPr>
          <w:rFonts w:eastAsia="Lucida Sans Unicode"/>
          <w:b/>
          <w:color w:val="000000"/>
          <w:spacing w:val="5"/>
          <w:szCs w:val="24"/>
        </w:rPr>
      </w:pPr>
      <w:r w:rsidRPr="007B2496">
        <w:rPr>
          <w:rFonts w:eastAsia="Lucida Sans Unicode"/>
          <w:b/>
          <w:color w:val="000000"/>
          <w:spacing w:val="5"/>
          <w:szCs w:val="24"/>
        </w:rPr>
        <w:t>§</w:t>
      </w:r>
      <w:r w:rsidR="00F06CA4" w:rsidRPr="007B2496">
        <w:rPr>
          <w:rFonts w:eastAsia="Lucida Sans Unicode"/>
          <w:b/>
          <w:color w:val="000000"/>
          <w:spacing w:val="5"/>
          <w:szCs w:val="24"/>
        </w:rPr>
        <w:t xml:space="preserve"> </w:t>
      </w:r>
      <w:r w:rsidRPr="007B2496">
        <w:rPr>
          <w:rFonts w:eastAsia="Lucida Sans Unicode"/>
          <w:b/>
          <w:color w:val="000000"/>
          <w:spacing w:val="5"/>
          <w:szCs w:val="24"/>
        </w:rPr>
        <w:t>1</w:t>
      </w:r>
    </w:p>
    <w:p w14:paraId="10C53B0D" w14:textId="383AAB1F" w:rsidR="00EA62D6" w:rsidRPr="007B2496" w:rsidRDefault="00C164C4" w:rsidP="00A005B4">
      <w:pPr>
        <w:numPr>
          <w:ilvl w:val="0"/>
          <w:numId w:val="4"/>
        </w:numPr>
        <w:shd w:val="clear" w:color="auto" w:fill="FFFFFF"/>
        <w:snapToGrid w:val="0"/>
        <w:ind w:left="284" w:hanging="284"/>
        <w:jc w:val="both"/>
        <w:rPr>
          <w:b/>
          <w:color w:val="FF0000"/>
          <w:sz w:val="28"/>
          <w:szCs w:val="28"/>
        </w:rPr>
      </w:pPr>
      <w:r w:rsidRPr="007B2496">
        <w:rPr>
          <w:szCs w:val="24"/>
        </w:rPr>
        <w:t>Zamawiający zleca wykonanie, a Wykonawca zobowiązany jest wykonać Przedmiot umowy pod nazwą:</w:t>
      </w:r>
      <w:r w:rsidR="00E75101" w:rsidRPr="007B2496">
        <w:rPr>
          <w:szCs w:val="24"/>
        </w:rPr>
        <w:t xml:space="preserve"> </w:t>
      </w:r>
      <w:r w:rsidR="002428FE" w:rsidRPr="007B2496">
        <w:rPr>
          <w:bCs/>
          <w:szCs w:val="24"/>
          <w:lang w:eastAsia="en-US"/>
        </w:rPr>
        <w:t xml:space="preserve">Świadczenie usług </w:t>
      </w:r>
      <w:r w:rsidR="00A005B4" w:rsidRPr="007B2496">
        <w:rPr>
          <w:bCs/>
          <w:szCs w:val="24"/>
          <w:lang w:eastAsia="en-US"/>
        </w:rPr>
        <w:t xml:space="preserve">Specjalisty ds. pomocy środowiskowej </w:t>
      </w:r>
      <w:r w:rsidR="002428FE" w:rsidRPr="007B2496">
        <w:rPr>
          <w:bCs/>
          <w:szCs w:val="24"/>
          <w:lang w:eastAsia="en-US"/>
        </w:rPr>
        <w:t>w ramach projektu pn.: „Wygrana Rodzina w Gminie Andrespol”</w:t>
      </w:r>
      <w:r w:rsidRPr="007B2496">
        <w:rPr>
          <w:szCs w:val="24"/>
        </w:rPr>
        <w:t xml:space="preserve"> (zwanym dalej „Przedmiotem umowy”).</w:t>
      </w:r>
    </w:p>
    <w:p w14:paraId="2D190CF6" w14:textId="6C246060" w:rsidR="00AF74B4" w:rsidRPr="007B2496" w:rsidRDefault="00AF74B4" w:rsidP="00AF74B4">
      <w:pPr>
        <w:numPr>
          <w:ilvl w:val="0"/>
          <w:numId w:val="4"/>
        </w:numPr>
        <w:shd w:val="clear" w:color="auto" w:fill="FFFFFF"/>
        <w:snapToGrid w:val="0"/>
        <w:ind w:left="284" w:hanging="284"/>
        <w:jc w:val="both"/>
        <w:rPr>
          <w:b/>
          <w:color w:val="FF0000"/>
          <w:sz w:val="28"/>
          <w:szCs w:val="28"/>
        </w:rPr>
      </w:pPr>
      <w:r w:rsidRPr="007B2496">
        <w:rPr>
          <w:spacing w:val="-2"/>
          <w:szCs w:val="24"/>
        </w:rPr>
        <w:t xml:space="preserve">Usługi objęte umową wykonywane być muszą zgodnie z przepisami prawa powszechnie obowiązującego, </w:t>
      </w:r>
      <w:r w:rsidR="002428FE" w:rsidRPr="007B2496">
        <w:rPr>
          <w:spacing w:val="-2"/>
          <w:szCs w:val="24"/>
        </w:rPr>
        <w:t>Zaproszeniem do składania ofert</w:t>
      </w:r>
      <w:r w:rsidRPr="007B2496">
        <w:rPr>
          <w:spacing w:val="-2"/>
          <w:szCs w:val="24"/>
        </w:rPr>
        <w:t xml:space="preserve"> (dalej „</w:t>
      </w:r>
      <w:r w:rsidR="002428FE" w:rsidRPr="007B2496">
        <w:rPr>
          <w:spacing w:val="-2"/>
          <w:szCs w:val="24"/>
        </w:rPr>
        <w:t>Zaproszenie</w:t>
      </w:r>
      <w:r w:rsidRPr="007B2496">
        <w:rPr>
          <w:spacing w:val="-2"/>
          <w:szCs w:val="24"/>
        </w:rPr>
        <w:t xml:space="preserve">”), wraz z wyjaśnieniami do </w:t>
      </w:r>
      <w:r w:rsidR="002428FE" w:rsidRPr="007B2496">
        <w:rPr>
          <w:spacing w:val="-2"/>
          <w:szCs w:val="24"/>
        </w:rPr>
        <w:t>Zaproszenia</w:t>
      </w:r>
      <w:r w:rsidRPr="007B2496">
        <w:rPr>
          <w:spacing w:val="-2"/>
          <w:szCs w:val="24"/>
        </w:rPr>
        <w:t xml:space="preserve"> udzielonymi przez Zamawiającego w toku Postępowania i o którym mowa na wstępie do umowy oraz zgodnie ze złożoną ofertą Wykonawcy.</w:t>
      </w:r>
    </w:p>
    <w:p w14:paraId="3512FEC0" w14:textId="53F6849E" w:rsidR="00AF74B4" w:rsidRPr="007B2496" w:rsidRDefault="00AF74B4" w:rsidP="00AF74B4">
      <w:pPr>
        <w:numPr>
          <w:ilvl w:val="0"/>
          <w:numId w:val="4"/>
        </w:numPr>
        <w:shd w:val="clear" w:color="auto" w:fill="FFFFFF"/>
        <w:snapToGrid w:val="0"/>
        <w:ind w:left="284" w:hanging="284"/>
        <w:jc w:val="both"/>
        <w:rPr>
          <w:b/>
          <w:color w:val="FF0000"/>
          <w:sz w:val="28"/>
          <w:szCs w:val="28"/>
        </w:rPr>
      </w:pPr>
      <w:r w:rsidRPr="007B2496">
        <w:rPr>
          <w:spacing w:val="-2"/>
          <w:szCs w:val="24"/>
        </w:rPr>
        <w:t xml:space="preserve">Przedmiot umowy i jego zakres został szczegółowo określony w </w:t>
      </w:r>
      <w:r w:rsidR="002428FE" w:rsidRPr="007B2496">
        <w:rPr>
          <w:spacing w:val="-2"/>
          <w:szCs w:val="24"/>
        </w:rPr>
        <w:t>Zaproszeniu</w:t>
      </w:r>
      <w:r w:rsidR="009E2124" w:rsidRPr="007B2496">
        <w:rPr>
          <w:spacing w:val="-2"/>
          <w:szCs w:val="24"/>
        </w:rPr>
        <w:t>.</w:t>
      </w:r>
    </w:p>
    <w:p w14:paraId="34C3ED3C" w14:textId="15D9EE82" w:rsidR="00AF74B4" w:rsidRPr="007B2496" w:rsidRDefault="00AF74B4" w:rsidP="00AF74B4">
      <w:pPr>
        <w:numPr>
          <w:ilvl w:val="0"/>
          <w:numId w:val="4"/>
        </w:numPr>
        <w:shd w:val="clear" w:color="auto" w:fill="FFFFFF"/>
        <w:snapToGrid w:val="0"/>
        <w:ind w:left="284" w:hanging="284"/>
        <w:jc w:val="both"/>
        <w:rPr>
          <w:b/>
          <w:color w:val="FF0000"/>
          <w:sz w:val="28"/>
          <w:szCs w:val="28"/>
        </w:rPr>
      </w:pPr>
      <w:r w:rsidRPr="007B2496">
        <w:rPr>
          <w:spacing w:val="-2"/>
          <w:szCs w:val="24"/>
        </w:rPr>
        <w:t xml:space="preserve">Oferta Wykonawcy stanowi Załącznik nr </w:t>
      </w:r>
      <w:r w:rsidR="00A005B4" w:rsidRPr="007B2496">
        <w:rPr>
          <w:spacing w:val="-2"/>
          <w:szCs w:val="24"/>
        </w:rPr>
        <w:t>1</w:t>
      </w:r>
      <w:r w:rsidRPr="007B2496">
        <w:rPr>
          <w:spacing w:val="-2"/>
          <w:szCs w:val="24"/>
        </w:rPr>
        <w:t xml:space="preserve"> do niniejszej Umowy.</w:t>
      </w:r>
    </w:p>
    <w:p w14:paraId="6CDEC852" w14:textId="77777777" w:rsidR="00880F80" w:rsidRPr="007B2496" w:rsidRDefault="00880F80" w:rsidP="00880F80">
      <w:pPr>
        <w:shd w:val="clear" w:color="auto" w:fill="FFFFFF"/>
        <w:autoSpaceDE w:val="0"/>
        <w:autoSpaceDN w:val="0"/>
        <w:snapToGrid w:val="0"/>
        <w:jc w:val="both"/>
        <w:textAlignment w:val="baseline"/>
      </w:pPr>
    </w:p>
    <w:p w14:paraId="39B7E854" w14:textId="77777777" w:rsidR="00A10520" w:rsidRPr="007B2496" w:rsidRDefault="0091019C" w:rsidP="00880F80">
      <w:pPr>
        <w:shd w:val="clear" w:color="auto" w:fill="FFFFFF"/>
        <w:autoSpaceDE w:val="0"/>
        <w:autoSpaceDN w:val="0"/>
        <w:snapToGrid w:val="0"/>
        <w:ind w:left="284"/>
        <w:jc w:val="center"/>
        <w:textAlignment w:val="baseline"/>
        <w:rPr>
          <w:rFonts w:eastAsia="Lucida Sans Unicode"/>
          <w:b/>
          <w:color w:val="000000"/>
          <w:spacing w:val="-8"/>
          <w:szCs w:val="24"/>
        </w:rPr>
      </w:pPr>
      <w:r w:rsidRPr="007B2496">
        <w:rPr>
          <w:rFonts w:eastAsia="Lucida Sans Unicode"/>
          <w:b/>
          <w:color w:val="000000"/>
          <w:spacing w:val="-8"/>
          <w:szCs w:val="24"/>
        </w:rPr>
        <w:t>§</w:t>
      </w:r>
      <w:r w:rsidR="00F06CA4" w:rsidRPr="007B2496">
        <w:rPr>
          <w:rFonts w:eastAsia="Lucida Sans Unicode"/>
          <w:b/>
          <w:color w:val="000000"/>
          <w:spacing w:val="-8"/>
          <w:szCs w:val="24"/>
        </w:rPr>
        <w:t xml:space="preserve"> </w:t>
      </w:r>
      <w:r w:rsidRPr="007B2496">
        <w:rPr>
          <w:rFonts w:eastAsia="Lucida Sans Unicode"/>
          <w:b/>
          <w:color w:val="000000"/>
          <w:spacing w:val="-8"/>
          <w:szCs w:val="24"/>
        </w:rPr>
        <w:t>2</w:t>
      </w:r>
    </w:p>
    <w:p w14:paraId="438C549D" w14:textId="0FCB80A9" w:rsidR="00C51EAC" w:rsidRPr="007B2496" w:rsidRDefault="00C51EAC" w:rsidP="00C51EAC">
      <w:pPr>
        <w:pStyle w:val="Akapitzlist"/>
        <w:numPr>
          <w:ilvl w:val="0"/>
          <w:numId w:val="37"/>
        </w:numPr>
        <w:shd w:val="clear" w:color="auto" w:fill="FFFFFF"/>
        <w:tabs>
          <w:tab w:val="left" w:pos="284"/>
        </w:tabs>
        <w:ind w:left="284" w:hanging="284"/>
        <w:jc w:val="both"/>
        <w:outlineLvl w:val="0"/>
        <w:rPr>
          <w:bCs/>
          <w:lang w:eastAsia="en-US" w:bidi="en-US"/>
        </w:rPr>
      </w:pPr>
      <w:r w:rsidRPr="007B2496">
        <w:rPr>
          <w:bCs/>
          <w:lang w:eastAsia="en-US" w:bidi="en-US"/>
        </w:rPr>
        <w:t xml:space="preserve">Termin realizacji zamówienia do </w:t>
      </w:r>
      <w:r w:rsidR="002428FE" w:rsidRPr="007B2496">
        <w:rPr>
          <w:bCs/>
          <w:lang w:val="pl-PL" w:eastAsia="en-US" w:bidi="en-US"/>
        </w:rPr>
        <w:t xml:space="preserve">30 </w:t>
      </w:r>
      <w:r w:rsidR="00FF7D35" w:rsidRPr="007B2496">
        <w:rPr>
          <w:bCs/>
          <w:lang w:val="pl-PL" w:eastAsia="en-US" w:bidi="en-US"/>
        </w:rPr>
        <w:t>miesięcy</w:t>
      </w:r>
      <w:r w:rsidRPr="007B2496">
        <w:rPr>
          <w:bCs/>
          <w:lang w:eastAsia="en-US" w:bidi="en-US"/>
        </w:rPr>
        <w:t xml:space="preserve"> od dnia zawarcia umowy. </w:t>
      </w:r>
    </w:p>
    <w:p w14:paraId="757BE3FB" w14:textId="200B80DC" w:rsidR="00C51EAC" w:rsidRPr="007B2496" w:rsidRDefault="00C51EAC" w:rsidP="00C51EAC">
      <w:pPr>
        <w:pStyle w:val="Akapitzlist"/>
        <w:numPr>
          <w:ilvl w:val="0"/>
          <w:numId w:val="37"/>
        </w:numPr>
        <w:shd w:val="clear" w:color="auto" w:fill="FFFFFF"/>
        <w:tabs>
          <w:tab w:val="left" w:pos="284"/>
        </w:tabs>
        <w:ind w:left="284" w:hanging="284"/>
        <w:jc w:val="both"/>
        <w:outlineLvl w:val="0"/>
        <w:rPr>
          <w:bCs/>
          <w:lang w:eastAsia="en-US" w:bidi="en-US"/>
        </w:rPr>
      </w:pPr>
      <w:r w:rsidRPr="007B2496">
        <w:rPr>
          <w:bCs/>
          <w:color w:val="000000" w:themeColor="text1"/>
          <w:lang w:eastAsia="en-US" w:bidi="en-US"/>
        </w:rPr>
        <w:t xml:space="preserve">W przypadku wcześniejszego zakończenia realizacji projektu objętego dofinansowaniem Zmawiający zastrzega możliwość skrócenia świadczenia usługi objętej niniejszą umową w </w:t>
      </w:r>
      <w:r w:rsidRPr="007B2496">
        <w:rPr>
          <w:bCs/>
          <w:color w:val="000000" w:themeColor="text1"/>
          <w:lang w:eastAsia="en-US" w:bidi="en-US"/>
        </w:rPr>
        <w:lastRenderedPageBreak/>
        <w:t xml:space="preserve">terminie do dnia, w którym zakończy się rzeczowa realizacja Projektu (podpisanie ostatniego protokołu odbioru w ramach Projektu) wraz z rozliczeniem i sprawozdawczością końcową. </w:t>
      </w:r>
    </w:p>
    <w:p w14:paraId="7020F8EA" w14:textId="1A15FEB5" w:rsidR="00C51EAC" w:rsidRPr="007B2496" w:rsidRDefault="00C51EAC" w:rsidP="00A005B4">
      <w:pPr>
        <w:pStyle w:val="Akapitzlist"/>
        <w:numPr>
          <w:ilvl w:val="0"/>
          <w:numId w:val="37"/>
        </w:numPr>
        <w:shd w:val="clear" w:color="auto" w:fill="FFFFFF"/>
        <w:tabs>
          <w:tab w:val="left" w:pos="-1701"/>
        </w:tabs>
        <w:ind w:left="284" w:hanging="284"/>
        <w:jc w:val="both"/>
        <w:outlineLvl w:val="0"/>
        <w:rPr>
          <w:bCs/>
          <w:lang w:eastAsia="en-US" w:bidi="en-US"/>
        </w:rPr>
      </w:pPr>
      <w:r w:rsidRPr="007B2496">
        <w:t xml:space="preserve">Łączny wymiar zaangażowania </w:t>
      </w:r>
      <w:r w:rsidR="00A005B4" w:rsidRPr="007B2496">
        <w:t xml:space="preserve">Specjalisty ds. pomocy środowiskowej </w:t>
      </w:r>
      <w:r w:rsidRPr="007B2496">
        <w:t xml:space="preserve">w realizację zadań do niniejszego projektu  wynosi do </w:t>
      </w:r>
      <w:r w:rsidR="002428FE" w:rsidRPr="007B2496">
        <w:rPr>
          <w:lang w:val="pl-PL"/>
        </w:rPr>
        <w:t>1</w:t>
      </w:r>
      <w:r w:rsidR="00A005B4" w:rsidRPr="007B2496">
        <w:rPr>
          <w:lang w:val="pl-PL"/>
        </w:rPr>
        <w:t>200</w:t>
      </w:r>
      <w:r w:rsidRPr="007B2496">
        <w:t xml:space="preserve"> godzin</w:t>
      </w:r>
      <w:r w:rsidR="002428FE" w:rsidRPr="007B2496">
        <w:rPr>
          <w:lang w:val="pl-PL"/>
        </w:rPr>
        <w:t xml:space="preserve"> 4</w:t>
      </w:r>
      <w:r w:rsidR="00A005B4" w:rsidRPr="007B2496">
        <w:rPr>
          <w:lang w:val="pl-PL"/>
        </w:rPr>
        <w:t>0</w:t>
      </w:r>
      <w:r w:rsidR="002428FE" w:rsidRPr="007B2496">
        <w:rPr>
          <w:lang w:val="pl-PL"/>
        </w:rPr>
        <w:t xml:space="preserve"> godz. miesięcznie, przez okres 30 miesięcy)</w:t>
      </w:r>
      <w:r w:rsidRPr="007B2496">
        <w:t>.</w:t>
      </w:r>
    </w:p>
    <w:p w14:paraId="04BBA177" w14:textId="17A1645A" w:rsidR="009E2124" w:rsidRPr="007B2496" w:rsidRDefault="009E2124" w:rsidP="00C51EAC">
      <w:pPr>
        <w:pStyle w:val="Akapitzlist"/>
        <w:numPr>
          <w:ilvl w:val="0"/>
          <w:numId w:val="37"/>
        </w:numPr>
        <w:shd w:val="clear" w:color="auto" w:fill="FFFFFF"/>
        <w:tabs>
          <w:tab w:val="left" w:pos="284"/>
        </w:tabs>
        <w:ind w:left="284" w:hanging="284"/>
        <w:jc w:val="both"/>
        <w:outlineLvl w:val="0"/>
        <w:rPr>
          <w:bCs/>
          <w:lang w:eastAsia="en-US" w:bidi="en-US"/>
        </w:rPr>
      </w:pPr>
      <w:r w:rsidRPr="007B2496">
        <w:rPr>
          <w:bCs/>
        </w:rPr>
        <w:t xml:space="preserve">Godziny pracy </w:t>
      </w:r>
      <w:r w:rsidR="002428FE" w:rsidRPr="007B2496">
        <w:rPr>
          <w:bCs/>
          <w:lang w:val="pl-PL"/>
        </w:rPr>
        <w:t>Wykonawcy</w:t>
      </w:r>
      <w:r w:rsidRPr="007B2496">
        <w:rPr>
          <w:bCs/>
        </w:rPr>
        <w:t xml:space="preserve">  będą elastyczne i dostosowane do potrzeb Zespołu specjalistów, Zespołu zarządzającego, dzieci i młodzieży oraz ich rodzin i zadań, które zostały z nimi zaplanowane. </w:t>
      </w:r>
      <w:r w:rsidR="002428FE" w:rsidRPr="007B2496">
        <w:rPr>
          <w:bCs/>
          <w:lang w:val="pl-PL"/>
        </w:rPr>
        <w:t>Wykonawca</w:t>
      </w:r>
      <w:r w:rsidRPr="007B2496">
        <w:rPr>
          <w:bCs/>
        </w:rPr>
        <w:t xml:space="preserve"> zobowiązany jest w razie konieczności do wykonywania swoich obowiązków także w godzinach popołudniowych oraz w dni ustawowo wolne od pracy, również w weekendy. Praca  świadczona będzie w siedzibie Zamawiającego lub miejscach przez niego wskazanych, innych miejscach gdzie prowadzone są działania projektowe zgodnie z harmonogramem projektu. </w:t>
      </w:r>
    </w:p>
    <w:p w14:paraId="52F3F5FF" w14:textId="22312CB7" w:rsidR="003D734D" w:rsidRPr="007B2496" w:rsidRDefault="00C338DF" w:rsidP="00C51EAC">
      <w:pPr>
        <w:pStyle w:val="Akapitzlist"/>
        <w:numPr>
          <w:ilvl w:val="0"/>
          <w:numId w:val="37"/>
        </w:numPr>
        <w:shd w:val="clear" w:color="auto" w:fill="FFFFFF"/>
        <w:tabs>
          <w:tab w:val="left" w:pos="284"/>
        </w:tabs>
        <w:ind w:left="284" w:hanging="284"/>
        <w:jc w:val="both"/>
        <w:outlineLvl w:val="0"/>
        <w:rPr>
          <w:bCs/>
          <w:lang w:eastAsia="en-US" w:bidi="en-US"/>
        </w:rPr>
      </w:pPr>
      <w:r w:rsidRPr="007B2496">
        <w:rPr>
          <w:bCs/>
          <w:lang w:eastAsia="en-US" w:bidi="en-US"/>
        </w:rPr>
        <w:t>Rozliczenie wymiaru godzinowego pracy w projekcie odbywać się będzie miesięcznie.</w:t>
      </w:r>
    </w:p>
    <w:p w14:paraId="5869D109" w14:textId="30F45A6E" w:rsidR="00953340" w:rsidRPr="007B2496" w:rsidRDefault="00953340" w:rsidP="00C51EAC">
      <w:pPr>
        <w:pStyle w:val="Akapitzlist"/>
        <w:numPr>
          <w:ilvl w:val="0"/>
          <w:numId w:val="37"/>
        </w:numPr>
        <w:shd w:val="clear" w:color="auto" w:fill="FFFFFF"/>
        <w:tabs>
          <w:tab w:val="left" w:pos="284"/>
        </w:tabs>
        <w:ind w:left="284" w:hanging="284"/>
        <w:jc w:val="both"/>
        <w:outlineLvl w:val="0"/>
        <w:rPr>
          <w:bCs/>
          <w:lang w:eastAsia="en-US" w:bidi="en-US"/>
        </w:rPr>
      </w:pPr>
      <w:r w:rsidRPr="007B2496">
        <w:rPr>
          <w:bCs/>
          <w:lang w:eastAsia="en-US" w:bidi="en-US"/>
        </w:rPr>
        <w:t>W przypadku niewykonania zamówienia w pełnym wymiarze godzin wykonawcy nie przysługuje wynagrodzenie w części proporcjonalnej do niewykonanego zamówienia, niezależnie od prawa zamawiającego do naliczania kar umownych.</w:t>
      </w:r>
    </w:p>
    <w:p w14:paraId="5E910208" w14:textId="2FD8CF5D" w:rsidR="00C338DF" w:rsidRPr="007B2496" w:rsidRDefault="007B2496" w:rsidP="00C51EAC">
      <w:pPr>
        <w:pStyle w:val="Akapitzlist"/>
        <w:numPr>
          <w:ilvl w:val="0"/>
          <w:numId w:val="37"/>
        </w:numPr>
        <w:shd w:val="clear" w:color="auto" w:fill="FFFFFF"/>
        <w:tabs>
          <w:tab w:val="left" w:pos="284"/>
        </w:tabs>
        <w:ind w:left="284" w:hanging="284"/>
        <w:jc w:val="both"/>
        <w:outlineLvl w:val="0"/>
        <w:rPr>
          <w:bCs/>
          <w:lang w:eastAsia="en-US" w:bidi="en-US"/>
        </w:rPr>
      </w:pPr>
      <w:r>
        <w:rPr>
          <w:bCs/>
          <w:lang w:val="pl-PL" w:eastAsia="en-US" w:bidi="en-US"/>
        </w:rPr>
        <w:t>Wykonawca</w:t>
      </w:r>
      <w:r w:rsidR="00C338DF" w:rsidRPr="007B2496">
        <w:rPr>
          <w:bCs/>
          <w:lang w:eastAsia="en-US" w:bidi="en-US"/>
        </w:rPr>
        <w:t xml:space="preserve"> jest zobowiązany: </w:t>
      </w:r>
    </w:p>
    <w:p w14:paraId="7C07E696" w14:textId="77777777" w:rsidR="00C338DF" w:rsidRPr="007B2496" w:rsidRDefault="00C338DF" w:rsidP="00C338DF">
      <w:pPr>
        <w:shd w:val="clear" w:color="auto" w:fill="FFFFFF"/>
        <w:ind w:left="426" w:hanging="284"/>
        <w:jc w:val="both"/>
        <w:outlineLvl w:val="0"/>
        <w:rPr>
          <w:bCs/>
          <w:szCs w:val="24"/>
          <w:lang w:eastAsia="en-US" w:bidi="en-US"/>
        </w:rPr>
      </w:pPr>
      <w:r w:rsidRPr="007B2496">
        <w:rPr>
          <w:bCs/>
          <w:szCs w:val="24"/>
          <w:lang w:eastAsia="en-US" w:bidi="en-US"/>
        </w:rPr>
        <w:t>1)</w:t>
      </w:r>
      <w:r w:rsidRPr="007B2496">
        <w:rPr>
          <w:bCs/>
          <w:szCs w:val="24"/>
          <w:lang w:eastAsia="en-US" w:bidi="en-US"/>
        </w:rPr>
        <w:tab/>
        <w:t>wykonywać przedmiot umowy terminowo i z należytą starannością;</w:t>
      </w:r>
    </w:p>
    <w:p w14:paraId="152F6C6C" w14:textId="56260818" w:rsidR="00C338DF" w:rsidRPr="007B2496" w:rsidRDefault="00C338DF" w:rsidP="00C338DF">
      <w:pPr>
        <w:shd w:val="clear" w:color="auto" w:fill="FFFFFF"/>
        <w:ind w:left="426" w:hanging="284"/>
        <w:jc w:val="both"/>
        <w:outlineLvl w:val="0"/>
        <w:rPr>
          <w:bCs/>
          <w:szCs w:val="24"/>
          <w:lang w:eastAsia="en-US" w:bidi="en-US"/>
        </w:rPr>
      </w:pPr>
      <w:r w:rsidRPr="007B2496">
        <w:rPr>
          <w:bCs/>
          <w:szCs w:val="24"/>
          <w:lang w:eastAsia="en-US" w:bidi="en-US"/>
        </w:rPr>
        <w:t>2)</w:t>
      </w:r>
      <w:r w:rsidRPr="007B2496">
        <w:rPr>
          <w:bCs/>
          <w:szCs w:val="24"/>
          <w:lang w:eastAsia="en-US" w:bidi="en-US"/>
        </w:rPr>
        <w:tab/>
        <w:t>zachować w tajemnicy wszelkie fakty, informacje i okoliczności poznane i udostępnione w trakcie realizacji niniejszej umowy.</w:t>
      </w:r>
    </w:p>
    <w:p w14:paraId="1B02BDA0" w14:textId="7CD5450F" w:rsidR="00F47582" w:rsidRPr="007B2496" w:rsidRDefault="008B4161" w:rsidP="00C338DF">
      <w:pPr>
        <w:shd w:val="clear" w:color="auto" w:fill="FFFFFF"/>
        <w:tabs>
          <w:tab w:val="left" w:pos="201"/>
          <w:tab w:val="left" w:pos="4536"/>
        </w:tabs>
        <w:ind w:left="284" w:hanging="284"/>
        <w:jc w:val="both"/>
        <w:rPr>
          <w:rFonts w:eastAsia="Lucida Sans Unicode"/>
          <w:bCs/>
          <w:color w:val="000000"/>
          <w:spacing w:val="-10"/>
          <w:szCs w:val="24"/>
        </w:rPr>
      </w:pPr>
      <w:r w:rsidRPr="007B2496">
        <w:rPr>
          <w:rFonts w:eastAsia="Lucida Sans Unicode"/>
          <w:bCs/>
          <w:color w:val="000000"/>
          <w:spacing w:val="-10"/>
          <w:szCs w:val="24"/>
        </w:rPr>
        <w:t xml:space="preserve">8. </w:t>
      </w:r>
      <w:r w:rsidR="00C338DF" w:rsidRPr="007B2496">
        <w:rPr>
          <w:rFonts w:eastAsia="Lucida Sans Unicode"/>
          <w:bCs/>
          <w:color w:val="000000"/>
          <w:spacing w:val="-10"/>
          <w:szCs w:val="24"/>
        </w:rPr>
        <w:t xml:space="preserve">W ramach kontroli, upoważnieni pracownicy </w:t>
      </w:r>
      <w:r w:rsidR="00B4381B" w:rsidRPr="007B2496">
        <w:rPr>
          <w:rFonts w:eastAsia="Lucida Sans Unicode"/>
          <w:bCs/>
          <w:color w:val="000000"/>
          <w:spacing w:val="-10"/>
          <w:szCs w:val="24"/>
        </w:rPr>
        <w:t>Zamawiającego</w:t>
      </w:r>
      <w:r w:rsidR="00C338DF" w:rsidRPr="007B2496">
        <w:rPr>
          <w:rFonts w:eastAsia="Lucida Sans Unicode"/>
          <w:bCs/>
          <w:color w:val="000000"/>
          <w:spacing w:val="-10"/>
          <w:szCs w:val="24"/>
        </w:rPr>
        <w:t xml:space="preserve"> oraz uprawnionych instytucji, mogą badać dokumenty i inne nośniki informacji, które mają lub mogą mieć znaczenie dla oceny prawidłowości wykonania zadania oraz żądać udzielenia ustnie lub pisemnie informacji dotyczących wykonania zadania. </w:t>
      </w:r>
      <w:r w:rsidR="007B2496">
        <w:rPr>
          <w:rFonts w:eastAsia="Lucida Sans Unicode"/>
          <w:bCs/>
          <w:color w:val="000000"/>
          <w:spacing w:val="-10"/>
          <w:szCs w:val="24"/>
        </w:rPr>
        <w:t>Wykonawca</w:t>
      </w:r>
      <w:r w:rsidR="00C338DF" w:rsidRPr="007B2496">
        <w:rPr>
          <w:rFonts w:eastAsia="Lucida Sans Unicode"/>
          <w:bCs/>
          <w:color w:val="000000"/>
          <w:spacing w:val="-10"/>
          <w:szCs w:val="24"/>
        </w:rPr>
        <w:t xml:space="preserve"> na żądanie kontrolującego jest zobowiązany dostarczyć lub udostępnić dokumenty lub inne nośniki informacji oraz udzielić wyjaśnień i informacji w terminie określonym przez kontrolującego.</w:t>
      </w:r>
    </w:p>
    <w:p w14:paraId="699801BA" w14:textId="77777777" w:rsidR="00C338DF" w:rsidRPr="007B2496" w:rsidRDefault="00C338DF" w:rsidP="00883E8B">
      <w:pPr>
        <w:shd w:val="clear" w:color="auto" w:fill="FFFFFF"/>
        <w:tabs>
          <w:tab w:val="left" w:pos="201"/>
          <w:tab w:val="left" w:pos="4536"/>
        </w:tabs>
        <w:jc w:val="center"/>
        <w:rPr>
          <w:rFonts w:eastAsia="Lucida Sans Unicode"/>
          <w:b/>
          <w:color w:val="000000"/>
          <w:spacing w:val="-10"/>
          <w:szCs w:val="24"/>
        </w:rPr>
      </w:pPr>
    </w:p>
    <w:p w14:paraId="60227FA0" w14:textId="2221110E" w:rsidR="00F06CA4" w:rsidRPr="007B2496" w:rsidRDefault="00F06CA4" w:rsidP="00883E8B">
      <w:pPr>
        <w:shd w:val="clear" w:color="auto" w:fill="FFFFFF"/>
        <w:tabs>
          <w:tab w:val="left" w:pos="201"/>
          <w:tab w:val="left" w:pos="4536"/>
        </w:tabs>
        <w:jc w:val="center"/>
        <w:rPr>
          <w:rFonts w:eastAsia="Lucida Sans Unicode"/>
          <w:b/>
          <w:color w:val="000000"/>
          <w:spacing w:val="-10"/>
          <w:szCs w:val="24"/>
        </w:rPr>
      </w:pPr>
      <w:r w:rsidRPr="007B2496">
        <w:rPr>
          <w:rFonts w:eastAsia="Lucida Sans Unicode"/>
          <w:b/>
          <w:color w:val="000000"/>
          <w:spacing w:val="-10"/>
          <w:szCs w:val="24"/>
        </w:rPr>
        <w:t xml:space="preserve">§ </w:t>
      </w:r>
      <w:r w:rsidR="00F41EE7" w:rsidRPr="007B2496">
        <w:rPr>
          <w:rFonts w:eastAsia="Lucida Sans Unicode"/>
          <w:b/>
          <w:color w:val="000000"/>
          <w:spacing w:val="-10"/>
          <w:szCs w:val="24"/>
        </w:rPr>
        <w:t>3</w:t>
      </w:r>
    </w:p>
    <w:p w14:paraId="02A5DF76" w14:textId="35355767" w:rsidR="00C944A2" w:rsidRPr="007B2496" w:rsidRDefault="00C944A2" w:rsidP="00953340">
      <w:pPr>
        <w:pStyle w:val="Akapitzlist"/>
        <w:numPr>
          <w:ilvl w:val="0"/>
          <w:numId w:val="30"/>
        </w:numPr>
        <w:shd w:val="clear" w:color="auto" w:fill="FFFFFF"/>
        <w:tabs>
          <w:tab w:val="left" w:pos="201"/>
          <w:tab w:val="left" w:pos="4536"/>
        </w:tabs>
        <w:ind w:left="284" w:hanging="284"/>
        <w:jc w:val="both"/>
        <w:rPr>
          <w:rFonts w:eastAsia="Lucida Sans Unicode"/>
          <w:bCs/>
          <w:color w:val="000000"/>
          <w:spacing w:val="-10"/>
        </w:rPr>
      </w:pPr>
      <w:r w:rsidRPr="007B2496">
        <w:rPr>
          <w:rFonts w:eastAsia="Lucida Sans Unicode"/>
          <w:bCs/>
          <w:color w:val="000000"/>
          <w:spacing w:val="-10"/>
        </w:rPr>
        <w:t>Wykonawca oświadcza, że posiada stosowne kwalifikacje oraz wiedzę, zapewniające świadczenie usług objętych umową na najwyższym poziomie, w sposób staranny i  sumienny, według standardów i norm w tym zakresie stosowanych.</w:t>
      </w:r>
    </w:p>
    <w:p w14:paraId="664808AA" w14:textId="6CC1795D" w:rsidR="00C944A2" w:rsidRPr="007B2496" w:rsidRDefault="00C944A2" w:rsidP="00DA7FE5">
      <w:pPr>
        <w:pStyle w:val="Akapitzlist"/>
        <w:numPr>
          <w:ilvl w:val="0"/>
          <w:numId w:val="30"/>
        </w:numPr>
        <w:shd w:val="clear" w:color="auto" w:fill="FFFFFF"/>
        <w:tabs>
          <w:tab w:val="left" w:pos="201"/>
          <w:tab w:val="left" w:pos="4536"/>
        </w:tabs>
        <w:ind w:left="284" w:hanging="284"/>
        <w:jc w:val="both"/>
        <w:rPr>
          <w:rFonts w:eastAsia="Lucida Sans Unicode"/>
          <w:bCs/>
          <w:color w:val="000000"/>
          <w:spacing w:val="-10"/>
        </w:rPr>
      </w:pPr>
      <w:r w:rsidRPr="007B2496">
        <w:rPr>
          <w:rFonts w:eastAsia="Lucida Sans Unicode"/>
          <w:bCs/>
          <w:color w:val="000000"/>
          <w:spacing w:val="-10"/>
        </w:rPr>
        <w:t>Wykonawca oświadcza, że w trakcie obowiązywania niniejszej umowy, jak również po jej ustaniu, zachowa pełną poufność w stosunku do wszelkich informacji wynikających z tej umowy i nie wyjawi ich osobom trzecim oraz, że wykonywane przez niego czynności nie będą naruszać praw osób trzecich i obowiązującego prawa.</w:t>
      </w:r>
    </w:p>
    <w:p w14:paraId="200D12B6" w14:textId="73E4C66E" w:rsidR="00C944A2" w:rsidRPr="007B2496" w:rsidRDefault="00C944A2" w:rsidP="00A005B4">
      <w:pPr>
        <w:pStyle w:val="Akapitzlist"/>
        <w:numPr>
          <w:ilvl w:val="0"/>
          <w:numId w:val="30"/>
        </w:numPr>
        <w:shd w:val="clear" w:color="auto" w:fill="FFFFFF"/>
        <w:tabs>
          <w:tab w:val="left" w:pos="-284"/>
          <w:tab w:val="left" w:pos="4536"/>
        </w:tabs>
        <w:ind w:left="284" w:hanging="284"/>
        <w:jc w:val="both"/>
        <w:rPr>
          <w:rFonts w:eastAsia="Lucida Sans Unicode"/>
          <w:bCs/>
          <w:color w:val="000000"/>
          <w:spacing w:val="-10"/>
        </w:rPr>
      </w:pPr>
      <w:r w:rsidRPr="007B2496">
        <w:rPr>
          <w:rFonts w:eastAsia="Lucida Sans Unicode"/>
          <w:bCs/>
          <w:color w:val="000000"/>
          <w:spacing w:val="-10"/>
        </w:rPr>
        <w:t xml:space="preserve">Funkcję </w:t>
      </w:r>
      <w:r w:rsidR="00A005B4" w:rsidRPr="007B2496">
        <w:rPr>
          <w:rFonts w:eastAsia="Lucida Sans Unicode"/>
          <w:bCs/>
          <w:color w:val="000000"/>
          <w:spacing w:val="-10"/>
          <w:lang w:val="pl-PL"/>
        </w:rPr>
        <w:t xml:space="preserve">Specjalisty ds. pomocy środowiskowej </w:t>
      </w:r>
      <w:r w:rsidRPr="007B2496">
        <w:rPr>
          <w:rFonts w:eastAsia="Lucida Sans Unicode"/>
          <w:bCs/>
          <w:color w:val="000000"/>
          <w:spacing w:val="-10"/>
        </w:rPr>
        <w:t>będzie pełnił(a): …………………….</w:t>
      </w:r>
    </w:p>
    <w:p w14:paraId="2CE1E646" w14:textId="74856C27" w:rsidR="00C944A2" w:rsidRPr="007B2496" w:rsidRDefault="00C944A2" w:rsidP="00DA7FE5">
      <w:pPr>
        <w:pStyle w:val="Akapitzlist"/>
        <w:numPr>
          <w:ilvl w:val="0"/>
          <w:numId w:val="30"/>
        </w:numPr>
        <w:shd w:val="clear" w:color="auto" w:fill="FFFFFF"/>
        <w:tabs>
          <w:tab w:val="left" w:pos="201"/>
          <w:tab w:val="left" w:pos="4536"/>
        </w:tabs>
        <w:ind w:left="284" w:hanging="284"/>
        <w:jc w:val="both"/>
        <w:rPr>
          <w:rFonts w:eastAsia="Lucida Sans Unicode"/>
          <w:bCs/>
          <w:color w:val="000000"/>
          <w:spacing w:val="-10"/>
        </w:rPr>
      </w:pPr>
      <w:r w:rsidRPr="007B2496">
        <w:rPr>
          <w:rFonts w:eastAsia="Lucida Sans Unicode"/>
          <w:bCs/>
          <w:color w:val="000000"/>
          <w:spacing w:val="-10"/>
        </w:rPr>
        <w:t xml:space="preserve">Wykonując </w:t>
      </w:r>
      <w:r w:rsidR="008B4161" w:rsidRPr="007B2496">
        <w:rPr>
          <w:rFonts w:eastAsia="Lucida Sans Unicode"/>
          <w:bCs/>
          <w:color w:val="000000"/>
          <w:spacing w:val="-10"/>
        </w:rPr>
        <w:t>P</w:t>
      </w:r>
      <w:r w:rsidRPr="007B2496">
        <w:rPr>
          <w:rFonts w:eastAsia="Lucida Sans Unicode"/>
          <w:bCs/>
          <w:color w:val="000000"/>
          <w:spacing w:val="-10"/>
        </w:rPr>
        <w:t>rzedmiot umowy, Wykonawca zobowiązuje się do terminowego, starannego i profesjonalnego działania.</w:t>
      </w:r>
    </w:p>
    <w:p w14:paraId="714BCC17" w14:textId="741EA3F7" w:rsidR="00C944A2" w:rsidRPr="007B2496" w:rsidRDefault="00C944A2" w:rsidP="00953340">
      <w:pPr>
        <w:pStyle w:val="Akapitzlist"/>
        <w:numPr>
          <w:ilvl w:val="0"/>
          <w:numId w:val="30"/>
        </w:numPr>
        <w:shd w:val="clear" w:color="auto" w:fill="FFFFFF"/>
        <w:tabs>
          <w:tab w:val="left" w:pos="201"/>
          <w:tab w:val="left" w:pos="4536"/>
        </w:tabs>
        <w:ind w:left="284" w:hanging="284"/>
        <w:jc w:val="both"/>
        <w:rPr>
          <w:rFonts w:eastAsia="Lucida Sans Unicode"/>
          <w:bCs/>
          <w:color w:val="000000"/>
          <w:spacing w:val="-10"/>
        </w:rPr>
      </w:pPr>
      <w:r w:rsidRPr="007B2496">
        <w:rPr>
          <w:rFonts w:eastAsia="Lucida Sans Unicode"/>
          <w:bCs/>
          <w:color w:val="000000"/>
          <w:spacing w:val="-10"/>
        </w:rPr>
        <w:t>Wykonawca  zobowiązuje   się,  że wszelkie materiały i dokumenty, w których posiadanie wejdzie w  związku z  wykonywaniem  prac  objętych  umową, są  i  pozostaną    własnością Zamawiającego. Wykonawca zwróci je Zamawiającemu nie później niż w dniu rozwiązania umowy lub wygaśnięcia umowy.</w:t>
      </w:r>
    </w:p>
    <w:p w14:paraId="1E64DC69" w14:textId="095B10D1" w:rsidR="00C944A2" w:rsidRPr="007B2496" w:rsidRDefault="00C944A2" w:rsidP="00DA7FE5">
      <w:pPr>
        <w:pStyle w:val="Akapitzlist"/>
        <w:numPr>
          <w:ilvl w:val="0"/>
          <w:numId w:val="30"/>
        </w:numPr>
        <w:shd w:val="clear" w:color="auto" w:fill="FFFFFF"/>
        <w:tabs>
          <w:tab w:val="left" w:pos="201"/>
          <w:tab w:val="left" w:pos="4536"/>
        </w:tabs>
        <w:ind w:left="284" w:hanging="284"/>
        <w:jc w:val="both"/>
        <w:rPr>
          <w:rFonts w:eastAsia="Lucida Sans Unicode"/>
          <w:bCs/>
          <w:color w:val="000000"/>
          <w:spacing w:val="-10"/>
        </w:rPr>
      </w:pPr>
      <w:r w:rsidRPr="007B2496">
        <w:rPr>
          <w:rFonts w:eastAsia="Lucida Sans Unicode"/>
          <w:bCs/>
          <w:color w:val="000000"/>
          <w:spacing w:val="-10"/>
        </w:rPr>
        <w:t>Wykonawca zobowiązuje się do przestrzegania przepisów o ochronie danych osobowych, zgodnie z Rozporządzeniem Parlamentu Europejskiego i Rady (UE)   2016/679 z dnia 27 kwietnia 2016 r. w sprawie ochrony osób fizycznych w związku z  przetwarzaniem danych osobowych i w sprawie sw</w:t>
      </w:r>
      <w:r w:rsidR="00782B2A" w:rsidRPr="007B2496">
        <w:rPr>
          <w:rFonts w:eastAsia="Lucida Sans Unicode"/>
          <w:bCs/>
          <w:color w:val="000000"/>
          <w:spacing w:val="-10"/>
        </w:rPr>
        <w:t>o</w:t>
      </w:r>
      <w:r w:rsidRPr="007B2496">
        <w:rPr>
          <w:rFonts w:eastAsia="Lucida Sans Unicode"/>
          <w:bCs/>
          <w:color w:val="000000"/>
          <w:spacing w:val="-10"/>
        </w:rPr>
        <w:t>bodnego przepływu takich danych  oraz uchylenia dyrektywy 95/46/WE – dalej: RODO).</w:t>
      </w:r>
    </w:p>
    <w:p w14:paraId="30939EB8" w14:textId="1CC740C5" w:rsidR="00C944A2" w:rsidRPr="007B2496" w:rsidRDefault="00C944A2" w:rsidP="00A005B4">
      <w:pPr>
        <w:pStyle w:val="Akapitzlist"/>
        <w:numPr>
          <w:ilvl w:val="0"/>
          <w:numId w:val="30"/>
        </w:numPr>
        <w:shd w:val="clear" w:color="auto" w:fill="FFFFFF"/>
        <w:tabs>
          <w:tab w:val="left" w:pos="201"/>
          <w:tab w:val="left" w:pos="4536"/>
        </w:tabs>
        <w:ind w:left="284" w:hanging="284"/>
        <w:jc w:val="both"/>
        <w:rPr>
          <w:rFonts w:eastAsia="Lucida Sans Unicode"/>
          <w:bCs/>
          <w:color w:val="000000"/>
          <w:spacing w:val="-10"/>
        </w:rPr>
      </w:pPr>
      <w:r w:rsidRPr="007B2496">
        <w:rPr>
          <w:rFonts w:eastAsia="Lucida Sans Unicode"/>
          <w:bCs/>
          <w:color w:val="000000"/>
          <w:spacing w:val="-10"/>
        </w:rPr>
        <w:t xml:space="preserve">Zamawiający żąda osobistej obecności osoby skierowanej do realizacji obowiązków </w:t>
      </w:r>
      <w:r w:rsidR="00A005B4" w:rsidRPr="007B2496">
        <w:rPr>
          <w:rFonts w:eastAsia="Lucida Sans Unicode"/>
          <w:bCs/>
          <w:color w:val="000000"/>
          <w:spacing w:val="-10"/>
        </w:rPr>
        <w:t>Specjalisty ds. pomocy środowiskowej</w:t>
      </w:r>
      <w:r w:rsidRPr="007B2496">
        <w:rPr>
          <w:rFonts w:eastAsia="Lucida Sans Unicode"/>
          <w:bCs/>
          <w:color w:val="000000"/>
          <w:spacing w:val="-10"/>
        </w:rPr>
        <w:t xml:space="preserve"> w całym okresie obowiązywania umowy</w:t>
      </w:r>
      <w:r w:rsidR="007B2496">
        <w:rPr>
          <w:rFonts w:eastAsia="Lucida Sans Unicode"/>
          <w:bCs/>
          <w:color w:val="000000"/>
          <w:spacing w:val="-10"/>
          <w:lang w:val="pl-PL"/>
        </w:rPr>
        <w:t>, wg. ustalonego z Zamawiającym harmonogramu</w:t>
      </w:r>
      <w:r w:rsidR="0099312A" w:rsidRPr="007B2496">
        <w:rPr>
          <w:bCs/>
          <w:lang w:eastAsia="en-US" w:bidi="en-US"/>
        </w:rPr>
        <w:t xml:space="preserve">. </w:t>
      </w:r>
      <w:r w:rsidRPr="007B2496">
        <w:rPr>
          <w:rFonts w:eastAsia="Lucida Sans Unicode"/>
          <w:bCs/>
          <w:color w:val="000000"/>
          <w:spacing w:val="-10"/>
        </w:rPr>
        <w:t xml:space="preserve"> </w:t>
      </w:r>
    </w:p>
    <w:p w14:paraId="5E89D357" w14:textId="77777777" w:rsidR="00F41EE7" w:rsidRPr="007B2496" w:rsidRDefault="00F41EE7" w:rsidP="005B4DA0">
      <w:pPr>
        <w:shd w:val="clear" w:color="auto" w:fill="FFFFFF"/>
        <w:tabs>
          <w:tab w:val="left" w:pos="201"/>
          <w:tab w:val="left" w:pos="4536"/>
        </w:tabs>
        <w:jc w:val="center"/>
        <w:rPr>
          <w:rFonts w:eastAsia="Lucida Sans Unicode"/>
          <w:b/>
          <w:color w:val="000000"/>
          <w:spacing w:val="-10"/>
          <w:szCs w:val="24"/>
        </w:rPr>
      </w:pPr>
    </w:p>
    <w:p w14:paraId="783509A5" w14:textId="24B7D54A" w:rsidR="005B4DA0" w:rsidRPr="007B2496" w:rsidRDefault="001B5A71" w:rsidP="005B4DA0">
      <w:pPr>
        <w:shd w:val="clear" w:color="auto" w:fill="FFFFFF"/>
        <w:tabs>
          <w:tab w:val="left" w:pos="201"/>
          <w:tab w:val="left" w:pos="4536"/>
        </w:tabs>
        <w:jc w:val="center"/>
        <w:rPr>
          <w:rFonts w:eastAsia="Lucida Sans Unicode"/>
          <w:b/>
          <w:color w:val="000000"/>
          <w:spacing w:val="-10"/>
          <w:szCs w:val="24"/>
        </w:rPr>
      </w:pPr>
      <w:r w:rsidRPr="007B2496">
        <w:rPr>
          <w:rFonts w:eastAsia="Lucida Sans Unicode"/>
          <w:b/>
          <w:color w:val="000000"/>
          <w:spacing w:val="-10"/>
          <w:szCs w:val="24"/>
        </w:rPr>
        <w:t xml:space="preserve">§ </w:t>
      </w:r>
      <w:r w:rsidR="00DA7FE5" w:rsidRPr="007B2496">
        <w:rPr>
          <w:rFonts w:eastAsia="Lucida Sans Unicode"/>
          <w:b/>
          <w:color w:val="000000"/>
          <w:spacing w:val="-10"/>
          <w:szCs w:val="24"/>
        </w:rPr>
        <w:t>4</w:t>
      </w:r>
    </w:p>
    <w:p w14:paraId="40E38188" w14:textId="322A5A0C" w:rsidR="008B4161" w:rsidRPr="007B2496" w:rsidRDefault="008B4161" w:rsidP="000B5C6E">
      <w:pPr>
        <w:pStyle w:val="Akapitzlist"/>
        <w:numPr>
          <w:ilvl w:val="0"/>
          <w:numId w:val="31"/>
        </w:numPr>
        <w:ind w:left="284" w:hanging="284"/>
        <w:jc w:val="both"/>
        <w:rPr>
          <w:rFonts w:eastAsia="Calibri"/>
          <w:kern w:val="0"/>
          <w:lang w:val="pl-PL" w:eastAsia="en-US"/>
        </w:rPr>
      </w:pPr>
      <w:r w:rsidRPr="007B2496">
        <w:rPr>
          <w:rFonts w:eastAsia="Calibri"/>
          <w:kern w:val="0"/>
          <w:lang w:val="pl-PL" w:eastAsia="en-US"/>
        </w:rPr>
        <w:t xml:space="preserve">Za wykonanie prac określonych w § 1 umowy Zamawiający zobowiązuje się wypłacić </w:t>
      </w:r>
      <w:r w:rsidR="007B2496">
        <w:rPr>
          <w:rFonts w:eastAsia="Calibri"/>
          <w:kern w:val="0"/>
          <w:lang w:val="pl-PL" w:eastAsia="en-US"/>
        </w:rPr>
        <w:t>Wykonawcy</w:t>
      </w:r>
      <w:r w:rsidRPr="007B2496">
        <w:rPr>
          <w:rFonts w:eastAsia="Calibri"/>
          <w:kern w:val="0"/>
          <w:lang w:val="pl-PL" w:eastAsia="en-US"/>
        </w:rPr>
        <w:t xml:space="preserve"> wynagrodzenie w łącznej wysokości do ………..…….. zł brutto (słownie…….).</w:t>
      </w:r>
    </w:p>
    <w:p w14:paraId="580561F9" w14:textId="459F183B" w:rsidR="00C944A2" w:rsidRPr="007B2496" w:rsidRDefault="00C944A2" w:rsidP="00A005B4">
      <w:pPr>
        <w:pStyle w:val="Akapitzlist"/>
        <w:numPr>
          <w:ilvl w:val="0"/>
          <w:numId w:val="31"/>
        </w:numPr>
        <w:ind w:left="284" w:hanging="284"/>
        <w:jc w:val="both"/>
        <w:rPr>
          <w:rFonts w:eastAsia="Calibri"/>
          <w:kern w:val="0"/>
          <w:lang w:val="pl-PL" w:eastAsia="en-US"/>
        </w:rPr>
      </w:pPr>
      <w:r w:rsidRPr="007B2496">
        <w:rPr>
          <w:rFonts w:eastAsia="Calibri"/>
          <w:kern w:val="0"/>
          <w:lang w:val="pl-PL" w:eastAsia="en-US"/>
        </w:rPr>
        <w:t xml:space="preserve">Wynagrodzenie, o którym mowa w ust. </w:t>
      </w:r>
      <w:r w:rsidR="005C7E0B" w:rsidRPr="007B2496">
        <w:rPr>
          <w:rFonts w:eastAsia="Calibri"/>
          <w:kern w:val="0"/>
          <w:lang w:val="pl-PL" w:eastAsia="en-US"/>
        </w:rPr>
        <w:t>1</w:t>
      </w:r>
      <w:r w:rsidRPr="007B2496">
        <w:rPr>
          <w:rFonts w:eastAsia="Calibri"/>
          <w:kern w:val="0"/>
          <w:lang w:val="pl-PL" w:eastAsia="en-US"/>
        </w:rPr>
        <w:t xml:space="preserve">, wyliczone zostało na podstawie </w:t>
      </w:r>
      <w:r w:rsidR="00944ECF" w:rsidRPr="007B2496">
        <w:rPr>
          <w:rFonts w:eastAsia="Calibri"/>
          <w:kern w:val="0"/>
          <w:lang w:val="pl-PL" w:eastAsia="en-US"/>
        </w:rPr>
        <w:t xml:space="preserve">przewidywanej ilości </w:t>
      </w:r>
      <w:r w:rsidR="00944ECF" w:rsidRPr="007B2496">
        <w:rPr>
          <w:rFonts w:eastAsia="Calibri"/>
          <w:kern w:val="0"/>
          <w:lang w:val="pl-PL" w:eastAsia="en-US"/>
        </w:rPr>
        <w:lastRenderedPageBreak/>
        <w:t xml:space="preserve">miesięcy świadczenia usługi i </w:t>
      </w:r>
      <w:r w:rsidRPr="007B2496">
        <w:rPr>
          <w:rFonts w:eastAsia="Calibri"/>
          <w:kern w:val="0"/>
          <w:lang w:val="pl-PL" w:eastAsia="en-US"/>
        </w:rPr>
        <w:t>ceny jednostkowej</w:t>
      </w:r>
      <w:r w:rsidR="000B5C6E" w:rsidRPr="007B2496">
        <w:rPr>
          <w:rFonts w:eastAsia="Calibri"/>
          <w:kern w:val="0"/>
          <w:lang w:val="pl-PL" w:eastAsia="en-US"/>
        </w:rPr>
        <w:t xml:space="preserve"> za </w:t>
      </w:r>
      <w:r w:rsidRPr="007B2496">
        <w:rPr>
          <w:rFonts w:eastAsia="Calibri"/>
          <w:kern w:val="0"/>
          <w:lang w:val="pl-PL" w:eastAsia="en-US"/>
        </w:rPr>
        <w:t xml:space="preserve">jedną godzinę wykonywania obowiązków przez </w:t>
      </w:r>
      <w:r w:rsidR="00A005B4" w:rsidRPr="007B2496">
        <w:rPr>
          <w:rFonts w:eastAsia="Calibri"/>
          <w:kern w:val="0"/>
          <w:lang w:val="pl-PL" w:eastAsia="en-US"/>
        </w:rPr>
        <w:t>Specjalisty ds. pomocy środowiskowej</w:t>
      </w:r>
      <w:r w:rsidR="005C7E0B" w:rsidRPr="007B2496">
        <w:rPr>
          <w:rFonts w:eastAsia="Calibri"/>
          <w:kern w:val="0"/>
          <w:lang w:val="pl-PL" w:eastAsia="en-US"/>
        </w:rPr>
        <w:t>, która wynosi</w:t>
      </w:r>
      <w:r w:rsidRPr="007B2496">
        <w:rPr>
          <w:rFonts w:eastAsia="Calibri"/>
          <w:kern w:val="0"/>
          <w:lang w:val="pl-PL" w:eastAsia="en-US"/>
        </w:rPr>
        <w:t xml:space="preserve"> …………… zł</w:t>
      </w:r>
      <w:r w:rsidR="00B5215A" w:rsidRPr="007B2496">
        <w:rPr>
          <w:rFonts w:eastAsia="Calibri"/>
          <w:kern w:val="0"/>
          <w:lang w:val="pl-PL" w:eastAsia="en-US"/>
        </w:rPr>
        <w:t xml:space="preserve"> </w:t>
      </w:r>
      <w:r w:rsidRPr="007B2496">
        <w:rPr>
          <w:rFonts w:eastAsia="Calibri"/>
          <w:kern w:val="0"/>
          <w:lang w:val="pl-PL" w:eastAsia="en-US"/>
        </w:rPr>
        <w:t>brutto.</w:t>
      </w:r>
    </w:p>
    <w:p w14:paraId="618C754E" w14:textId="02525780" w:rsidR="00C944A2" w:rsidRPr="007B2496" w:rsidRDefault="00C944A2" w:rsidP="00A005B4">
      <w:pPr>
        <w:pStyle w:val="Akapitzlist"/>
        <w:numPr>
          <w:ilvl w:val="0"/>
          <w:numId w:val="31"/>
        </w:numPr>
        <w:ind w:left="284" w:hanging="284"/>
        <w:jc w:val="both"/>
        <w:rPr>
          <w:rFonts w:eastAsia="Calibri"/>
          <w:kern w:val="0"/>
          <w:lang w:val="pl-PL" w:eastAsia="en-US"/>
        </w:rPr>
      </w:pPr>
      <w:r w:rsidRPr="007B2496">
        <w:rPr>
          <w:rFonts w:eastAsia="Calibri"/>
          <w:kern w:val="0"/>
          <w:lang w:val="pl-PL" w:eastAsia="en-US"/>
        </w:rPr>
        <w:t xml:space="preserve">Wynagrodzenie płatne będzie w miesięcznych transzach, za faktycznie wykonane usługi w danym miesiącu kalendarzowym. Poszczególne miesięczne transze będą wyliczone w oparciu o ilość godzin pełnienia obowiązków przez </w:t>
      </w:r>
      <w:r w:rsidR="00A005B4" w:rsidRPr="007B2496">
        <w:rPr>
          <w:rFonts w:eastAsia="Calibri"/>
          <w:kern w:val="0"/>
          <w:lang w:val="pl-PL" w:eastAsia="en-US"/>
        </w:rPr>
        <w:t xml:space="preserve">Specjalisty ds. pomocy środowiskowej </w:t>
      </w:r>
      <w:r w:rsidRPr="007B2496">
        <w:rPr>
          <w:rFonts w:eastAsia="Calibri"/>
          <w:kern w:val="0"/>
          <w:lang w:val="pl-PL" w:eastAsia="en-US"/>
        </w:rPr>
        <w:t>w danym okresie rozliczeniowym oraz ceny jednostkowej za jedną godzinę.</w:t>
      </w:r>
    </w:p>
    <w:p w14:paraId="75DDF1F2" w14:textId="2A3BE86B" w:rsidR="005C7E0B" w:rsidRPr="007B2496" w:rsidRDefault="005C7E0B" w:rsidP="00A005B4">
      <w:pPr>
        <w:pStyle w:val="Akapitzlist"/>
        <w:numPr>
          <w:ilvl w:val="0"/>
          <w:numId w:val="31"/>
        </w:numPr>
        <w:ind w:left="284" w:hanging="284"/>
        <w:jc w:val="both"/>
        <w:rPr>
          <w:rFonts w:eastAsia="Calibri"/>
          <w:kern w:val="0"/>
          <w:lang w:val="pl-PL" w:eastAsia="en-US"/>
        </w:rPr>
      </w:pPr>
      <w:r w:rsidRPr="007B2496">
        <w:rPr>
          <w:rFonts w:eastAsia="Calibri"/>
          <w:kern w:val="0"/>
          <w:lang w:val="pl-PL" w:eastAsia="en-US"/>
        </w:rPr>
        <w:t xml:space="preserve">Łączny wymiar zaangażowania </w:t>
      </w:r>
      <w:r w:rsidR="00A005B4" w:rsidRPr="007B2496">
        <w:rPr>
          <w:rFonts w:eastAsia="Calibri"/>
          <w:kern w:val="0"/>
          <w:lang w:val="pl-PL" w:eastAsia="en-US"/>
        </w:rPr>
        <w:t xml:space="preserve">Specjalisty ds. pomocy środowiskowej </w:t>
      </w:r>
      <w:r w:rsidRPr="007B2496">
        <w:rPr>
          <w:rFonts w:eastAsia="Calibri"/>
          <w:kern w:val="0"/>
          <w:lang w:val="pl-PL" w:eastAsia="en-US"/>
        </w:rPr>
        <w:t xml:space="preserve">w realizację zadań do niniejszego projektu  wynosi do </w:t>
      </w:r>
      <w:r w:rsidR="00DB6D0C" w:rsidRPr="007B2496">
        <w:rPr>
          <w:rFonts w:eastAsia="Calibri"/>
          <w:kern w:val="0"/>
          <w:lang w:val="pl-PL" w:eastAsia="en-US"/>
        </w:rPr>
        <w:t>4</w:t>
      </w:r>
      <w:r w:rsidR="00A005B4" w:rsidRPr="007B2496">
        <w:rPr>
          <w:rFonts w:eastAsia="Calibri"/>
          <w:kern w:val="0"/>
          <w:lang w:val="pl-PL" w:eastAsia="en-US"/>
        </w:rPr>
        <w:t>0</w:t>
      </w:r>
      <w:r w:rsidRPr="007B2496">
        <w:rPr>
          <w:rFonts w:eastAsia="Calibri"/>
          <w:kern w:val="0"/>
          <w:lang w:val="pl-PL" w:eastAsia="en-US"/>
        </w:rPr>
        <w:t xml:space="preserve"> godzin miesięcznie.</w:t>
      </w:r>
    </w:p>
    <w:p w14:paraId="680D9DA0" w14:textId="3828BCE1" w:rsidR="007B2496" w:rsidRPr="007B2496" w:rsidRDefault="007B2496" w:rsidP="007B2496">
      <w:pPr>
        <w:pStyle w:val="Akapitzlist"/>
        <w:numPr>
          <w:ilvl w:val="0"/>
          <w:numId w:val="31"/>
        </w:numPr>
        <w:ind w:left="284"/>
        <w:jc w:val="both"/>
        <w:rPr>
          <w:rFonts w:eastAsia="Calibri"/>
          <w:kern w:val="0"/>
          <w:lang w:val="pl-PL" w:eastAsia="en-US"/>
        </w:rPr>
      </w:pPr>
      <w:r w:rsidRPr="007B2496">
        <w:rPr>
          <w:rFonts w:eastAsia="Calibri"/>
          <w:kern w:val="0"/>
          <w:lang w:val="pl-PL" w:eastAsia="en-US"/>
        </w:rPr>
        <w:t xml:space="preserve">Przez cenę brutto rozumie się: w przypadku umowy zlecenia cenę zawierającą wszystkie koszty, podatki </w:t>
      </w:r>
      <w:r w:rsidRPr="007B2496">
        <w:rPr>
          <w:rFonts w:eastAsia="Calibri"/>
          <w:kern w:val="0"/>
          <w:lang w:val="pl-PL" w:eastAsia="en-US"/>
        </w:rPr>
        <w:tab/>
        <w:t>oraz pochodne od wypłaconego wynagrodzenia opłacane zarówno przez Wykonawcę</w:t>
      </w:r>
      <w:r>
        <w:rPr>
          <w:rFonts w:eastAsia="Calibri"/>
          <w:kern w:val="0"/>
          <w:lang w:val="pl-PL" w:eastAsia="en-US"/>
        </w:rPr>
        <w:t xml:space="preserve"> </w:t>
      </w:r>
      <w:r w:rsidRPr="007B2496">
        <w:rPr>
          <w:rFonts w:eastAsia="Calibri"/>
          <w:kern w:val="0"/>
          <w:lang w:val="pl-PL" w:eastAsia="en-US"/>
        </w:rPr>
        <w:t>jak i Zamawiającego, a w przypadku zapłaty wynagrodzenia na podstawie faktury VAT kwotę obejmującą podatek od towarów i usług VAT zgodnie z obowiązującymi przepisami.</w:t>
      </w:r>
    </w:p>
    <w:p w14:paraId="3C5565E1" w14:textId="478EEF37" w:rsidR="005C7E0B" w:rsidRPr="007B2496" w:rsidRDefault="005C7E0B" w:rsidP="00A005B4">
      <w:pPr>
        <w:pStyle w:val="Akapitzlist"/>
        <w:numPr>
          <w:ilvl w:val="0"/>
          <w:numId w:val="31"/>
        </w:numPr>
        <w:ind w:left="284" w:hanging="284"/>
        <w:jc w:val="both"/>
        <w:rPr>
          <w:rFonts w:eastAsia="Calibri"/>
          <w:kern w:val="0"/>
          <w:lang w:val="pl-PL" w:eastAsia="en-US"/>
        </w:rPr>
      </w:pPr>
      <w:r w:rsidRPr="007B2496">
        <w:rPr>
          <w:rFonts w:eastAsia="Calibri"/>
          <w:kern w:val="0"/>
          <w:lang w:val="pl-PL" w:eastAsia="en-US"/>
        </w:rPr>
        <w:t xml:space="preserve">Przewidywana ilość godzin pracy </w:t>
      </w:r>
      <w:r w:rsidR="00A005B4" w:rsidRPr="007B2496">
        <w:rPr>
          <w:rFonts w:eastAsia="Calibri"/>
          <w:kern w:val="0"/>
          <w:lang w:val="pl-PL" w:eastAsia="en-US"/>
        </w:rPr>
        <w:t xml:space="preserve">Specjalisty ds. pomocy środowiskowej </w:t>
      </w:r>
      <w:r w:rsidRPr="007B2496">
        <w:rPr>
          <w:rFonts w:eastAsia="Calibri"/>
          <w:kern w:val="0"/>
          <w:lang w:val="pl-PL" w:eastAsia="en-US"/>
        </w:rPr>
        <w:t xml:space="preserve">w okresie trwania umowy szacunkowo wynosi </w:t>
      </w:r>
      <w:r w:rsidR="00DB6D0C" w:rsidRPr="007B2496">
        <w:rPr>
          <w:rFonts w:eastAsia="Calibri"/>
          <w:kern w:val="0"/>
          <w:lang w:val="pl-PL" w:eastAsia="en-US"/>
        </w:rPr>
        <w:t>1</w:t>
      </w:r>
      <w:r w:rsidR="00A005B4" w:rsidRPr="007B2496">
        <w:rPr>
          <w:rFonts w:eastAsia="Calibri"/>
          <w:kern w:val="0"/>
          <w:lang w:val="pl-PL" w:eastAsia="en-US"/>
        </w:rPr>
        <w:t>200</w:t>
      </w:r>
      <w:r w:rsidRPr="007B2496">
        <w:rPr>
          <w:rFonts w:eastAsia="Calibri"/>
          <w:kern w:val="0"/>
          <w:lang w:val="pl-PL" w:eastAsia="en-US"/>
        </w:rPr>
        <w:t xml:space="preserve"> godzin. </w:t>
      </w:r>
    </w:p>
    <w:p w14:paraId="647D2818" w14:textId="18818844" w:rsidR="00C944A2" w:rsidRPr="007B2496" w:rsidRDefault="00C944A2" w:rsidP="000B5C6E">
      <w:pPr>
        <w:widowControl/>
        <w:numPr>
          <w:ilvl w:val="0"/>
          <w:numId w:val="31"/>
        </w:numPr>
        <w:suppressAutoHyphens w:val="0"/>
        <w:autoSpaceDN w:val="0"/>
        <w:ind w:left="284" w:hanging="284"/>
        <w:jc w:val="both"/>
        <w:textAlignment w:val="baseline"/>
        <w:rPr>
          <w:rFonts w:eastAsia="Calibri"/>
          <w:szCs w:val="24"/>
          <w:lang w:eastAsia="en-US"/>
        </w:rPr>
      </w:pPr>
      <w:r w:rsidRPr="007B2496">
        <w:rPr>
          <w:rFonts w:eastAsia="Calibri"/>
          <w:szCs w:val="24"/>
          <w:lang w:eastAsia="en-US"/>
        </w:rPr>
        <w:t xml:space="preserve">Podstawą wystawienia faktury (rachunku) dla każdej miesięcznej transzy wynagrodzenia jest sprawozdanie miesięczne Wykonawcy oraz protokół odbioru usług w danym okresie sprawozdawczym sporządzony przez Strony. Postawą wystawienia faktury (rachunku) dla ostatniej transzy wynagrodzenia, poza wymogami dokumentami powyżej, jest jeszcze sprawozdanie końcowe Wykonawcy.  </w:t>
      </w:r>
    </w:p>
    <w:p w14:paraId="475FD0BA" w14:textId="43E5A5C8" w:rsidR="00C338DF" w:rsidRPr="007B2496" w:rsidRDefault="00C338DF" w:rsidP="004C4E84">
      <w:pPr>
        <w:widowControl/>
        <w:numPr>
          <w:ilvl w:val="0"/>
          <w:numId w:val="31"/>
        </w:numPr>
        <w:suppressAutoHyphens w:val="0"/>
        <w:autoSpaceDN w:val="0"/>
        <w:ind w:left="284" w:hanging="284"/>
        <w:jc w:val="both"/>
        <w:textAlignment w:val="baseline"/>
        <w:rPr>
          <w:rFonts w:eastAsia="Calibri"/>
          <w:szCs w:val="24"/>
          <w:lang w:eastAsia="en-US"/>
        </w:rPr>
      </w:pPr>
      <w:r w:rsidRPr="007B2496">
        <w:rPr>
          <w:szCs w:val="24"/>
          <w:lang w:val="x-none" w:eastAsia="ar-SA"/>
        </w:rPr>
        <w:t xml:space="preserve">Powyższe wynagrodzenie </w:t>
      </w:r>
      <w:r w:rsidR="005C7E0B" w:rsidRPr="007B2496">
        <w:rPr>
          <w:szCs w:val="24"/>
          <w:lang w:val="x-none" w:eastAsia="ar-SA"/>
        </w:rPr>
        <w:t>Wykonawcy</w:t>
      </w:r>
      <w:r w:rsidRPr="007B2496">
        <w:rPr>
          <w:szCs w:val="24"/>
          <w:lang w:val="x-none" w:eastAsia="ar-SA"/>
        </w:rPr>
        <w:t xml:space="preserve"> obejmuje wszystkie koszty prawidłowego zrealizowania pełnego zakresu ilościowego i jakościowego </w:t>
      </w:r>
      <w:r w:rsidR="005C7E0B" w:rsidRPr="007B2496">
        <w:rPr>
          <w:szCs w:val="24"/>
          <w:lang w:val="x-none" w:eastAsia="ar-SA"/>
        </w:rPr>
        <w:t>P</w:t>
      </w:r>
      <w:r w:rsidRPr="007B2496">
        <w:rPr>
          <w:szCs w:val="24"/>
          <w:lang w:val="x-none" w:eastAsia="ar-SA"/>
        </w:rPr>
        <w:t xml:space="preserve">rzedmiotu umowy, jak również ryzyko </w:t>
      </w:r>
      <w:r w:rsidR="005C7E0B" w:rsidRPr="007B2496">
        <w:rPr>
          <w:szCs w:val="24"/>
          <w:lang w:val="x-none" w:eastAsia="ar-SA"/>
        </w:rPr>
        <w:t>Wykonawcy</w:t>
      </w:r>
      <w:r w:rsidRPr="007B2496">
        <w:rPr>
          <w:szCs w:val="24"/>
          <w:lang w:val="x-none" w:eastAsia="ar-SA"/>
        </w:rPr>
        <w:t xml:space="preserve"> z tytułu oszacowania wszelkich kosztów związanych z realizacją </w:t>
      </w:r>
      <w:r w:rsidR="005C7E0B" w:rsidRPr="007B2496">
        <w:rPr>
          <w:szCs w:val="24"/>
          <w:lang w:val="x-none" w:eastAsia="ar-SA"/>
        </w:rPr>
        <w:t>P</w:t>
      </w:r>
      <w:r w:rsidRPr="007B2496">
        <w:rPr>
          <w:szCs w:val="24"/>
          <w:lang w:val="x-none" w:eastAsia="ar-SA"/>
        </w:rPr>
        <w:t>rzedmiotu umowy, a także oddziaływania innych czynników mających lub mogących mieć wpływ na koszty.</w:t>
      </w:r>
    </w:p>
    <w:p w14:paraId="41D75BD8" w14:textId="3D4F37F1" w:rsidR="00C338DF" w:rsidRPr="007B2496" w:rsidRDefault="00C338DF" w:rsidP="004C4E84">
      <w:pPr>
        <w:widowControl/>
        <w:numPr>
          <w:ilvl w:val="0"/>
          <w:numId w:val="31"/>
        </w:numPr>
        <w:suppressAutoHyphens w:val="0"/>
        <w:autoSpaceDN w:val="0"/>
        <w:ind w:left="284" w:hanging="284"/>
        <w:jc w:val="both"/>
        <w:textAlignment w:val="baseline"/>
        <w:rPr>
          <w:rFonts w:eastAsia="Calibri"/>
          <w:szCs w:val="24"/>
          <w:lang w:eastAsia="en-US"/>
        </w:rPr>
      </w:pPr>
      <w:r w:rsidRPr="007B2496">
        <w:rPr>
          <w:rFonts w:eastAsia="Calibri"/>
          <w:szCs w:val="24"/>
          <w:lang w:eastAsia="en-US"/>
        </w:rPr>
        <w:t xml:space="preserve">Rozliczenie z tytułu wykonywania </w:t>
      </w:r>
      <w:r w:rsidR="005C7E0B" w:rsidRPr="007B2496">
        <w:rPr>
          <w:rFonts w:eastAsia="Calibri"/>
          <w:szCs w:val="24"/>
          <w:lang w:eastAsia="en-US"/>
        </w:rPr>
        <w:t>P</w:t>
      </w:r>
      <w:r w:rsidRPr="007B2496">
        <w:rPr>
          <w:rFonts w:eastAsia="Calibri"/>
          <w:szCs w:val="24"/>
          <w:lang w:eastAsia="en-US"/>
        </w:rPr>
        <w:t xml:space="preserve">rzedmiotu umowy nastąpi rachunkami  wystawionymi przez </w:t>
      </w:r>
      <w:r w:rsidR="005C7E0B" w:rsidRPr="007B2496">
        <w:rPr>
          <w:rFonts w:eastAsia="Calibri"/>
          <w:szCs w:val="24"/>
          <w:lang w:eastAsia="en-US"/>
        </w:rPr>
        <w:t>Wykonawcę</w:t>
      </w:r>
      <w:r w:rsidRPr="007B2496">
        <w:rPr>
          <w:rFonts w:eastAsia="Calibri"/>
          <w:szCs w:val="24"/>
          <w:lang w:eastAsia="en-US"/>
        </w:rPr>
        <w:t xml:space="preserve"> po zakończeniu każdego miesiąca kalendarzowego świadczenia usług stanowiących </w:t>
      </w:r>
      <w:r w:rsidR="005C7E0B" w:rsidRPr="007B2496">
        <w:rPr>
          <w:rFonts w:eastAsia="Calibri"/>
          <w:szCs w:val="24"/>
          <w:lang w:eastAsia="en-US"/>
        </w:rPr>
        <w:t>P</w:t>
      </w:r>
      <w:r w:rsidRPr="007B2496">
        <w:rPr>
          <w:rFonts w:eastAsia="Calibri"/>
          <w:szCs w:val="24"/>
          <w:lang w:eastAsia="en-US"/>
        </w:rPr>
        <w:t>rzedmiot umowy po każdorazowym przedstawieniu kart ewidencji czasu pracy .</w:t>
      </w:r>
    </w:p>
    <w:p w14:paraId="688C3707" w14:textId="1F5BE7C6" w:rsidR="005C7E0B" w:rsidRPr="007B2496" w:rsidRDefault="005C7E0B" w:rsidP="005C7E0B">
      <w:pPr>
        <w:widowControl/>
        <w:numPr>
          <w:ilvl w:val="0"/>
          <w:numId w:val="31"/>
        </w:numPr>
        <w:suppressAutoHyphens w:val="0"/>
        <w:autoSpaceDN w:val="0"/>
        <w:ind w:left="426" w:hanging="426"/>
        <w:jc w:val="both"/>
        <w:textAlignment w:val="baseline"/>
        <w:rPr>
          <w:rFonts w:eastAsia="Calibri"/>
          <w:szCs w:val="24"/>
          <w:lang w:eastAsia="en-US"/>
        </w:rPr>
      </w:pPr>
      <w:r w:rsidRPr="007B2496">
        <w:rPr>
          <w:rFonts w:eastAsia="Calibri"/>
          <w:lang w:eastAsia="en-US"/>
        </w:rPr>
        <w:t>Wynagrodzenie Wykonawcy płatne będzie przelewem na rachunek bankowy Wykonawcy wskazany  w  fakturze</w:t>
      </w:r>
      <w:r w:rsidR="00B41C36" w:rsidRPr="007B2496">
        <w:rPr>
          <w:rFonts w:eastAsia="Calibri"/>
          <w:lang w:eastAsia="en-US"/>
        </w:rPr>
        <w:t>/rachunku,</w:t>
      </w:r>
      <w:r w:rsidRPr="007B2496">
        <w:rPr>
          <w:rFonts w:eastAsia="Calibri"/>
          <w:lang w:eastAsia="en-US"/>
        </w:rPr>
        <w:t xml:space="preserve">  w  terminie  21  dni  od  dnia  doręczenia  Zamawiającemu  prawidłowo wystawionej faktury/rachunku. W wypadku błędnie wystawionej faktury/rachunku termin ten będzie liczony ponownie, od daty doręczenia Zamawiającemu prawidłowo wystawionej faktury</w:t>
      </w:r>
      <w:r w:rsidR="00FD5043" w:rsidRPr="007B2496">
        <w:rPr>
          <w:rFonts w:eastAsia="Calibri"/>
          <w:lang w:eastAsia="en-US"/>
        </w:rPr>
        <w:t>/rachunku</w:t>
      </w:r>
      <w:r w:rsidRPr="007B2496">
        <w:rPr>
          <w:rFonts w:eastAsia="Calibri"/>
          <w:lang w:eastAsia="en-US"/>
        </w:rPr>
        <w:t xml:space="preserve">. </w:t>
      </w:r>
    </w:p>
    <w:p w14:paraId="699BC49B" w14:textId="5089C8E6" w:rsidR="00C338DF" w:rsidRPr="007B2496" w:rsidRDefault="00C338DF" w:rsidP="00FD5043">
      <w:pPr>
        <w:widowControl/>
        <w:numPr>
          <w:ilvl w:val="0"/>
          <w:numId w:val="31"/>
        </w:numPr>
        <w:suppressAutoHyphens w:val="0"/>
        <w:autoSpaceDN w:val="0"/>
        <w:ind w:left="426" w:hanging="426"/>
        <w:jc w:val="both"/>
        <w:textAlignment w:val="baseline"/>
        <w:rPr>
          <w:rFonts w:eastAsia="Calibri"/>
          <w:szCs w:val="24"/>
          <w:lang w:eastAsia="en-US"/>
        </w:rPr>
      </w:pPr>
      <w:r w:rsidRPr="007B2496">
        <w:rPr>
          <w:rFonts w:eastAsia="Calibri"/>
          <w:szCs w:val="24"/>
          <w:lang w:eastAsia="en-US"/>
        </w:rPr>
        <w:t xml:space="preserve">Za dzień zapłaty uważany będzie dzień obciążenia rachunku bankowego </w:t>
      </w:r>
      <w:r w:rsidR="007B2496">
        <w:rPr>
          <w:rFonts w:eastAsia="Calibri"/>
          <w:szCs w:val="24"/>
          <w:lang w:eastAsia="en-US"/>
        </w:rPr>
        <w:t>Zamawiającego</w:t>
      </w:r>
      <w:r w:rsidRPr="007B2496">
        <w:rPr>
          <w:rFonts w:eastAsia="Calibri"/>
          <w:szCs w:val="24"/>
          <w:lang w:eastAsia="en-US"/>
        </w:rPr>
        <w:t>.</w:t>
      </w:r>
    </w:p>
    <w:p w14:paraId="1E4879B3" w14:textId="024ADBA5" w:rsidR="00C338DF" w:rsidRPr="007B2496" w:rsidRDefault="00C338DF" w:rsidP="004C4E84">
      <w:pPr>
        <w:widowControl/>
        <w:numPr>
          <w:ilvl w:val="0"/>
          <w:numId w:val="31"/>
        </w:numPr>
        <w:suppressAutoHyphens w:val="0"/>
        <w:autoSpaceDN w:val="0"/>
        <w:ind w:left="426" w:hanging="426"/>
        <w:jc w:val="both"/>
        <w:textAlignment w:val="baseline"/>
        <w:rPr>
          <w:rFonts w:eastAsia="Calibri"/>
          <w:szCs w:val="24"/>
          <w:lang w:eastAsia="en-US"/>
        </w:rPr>
      </w:pPr>
      <w:r w:rsidRPr="007B2496">
        <w:rPr>
          <w:rFonts w:eastAsia="Calibri"/>
          <w:szCs w:val="24"/>
          <w:lang w:eastAsia="en-US"/>
        </w:rPr>
        <w:t xml:space="preserve">Podstawą do wypłacenia wynagrodzenia </w:t>
      </w:r>
      <w:r w:rsidR="00FD5043" w:rsidRPr="007B2496">
        <w:rPr>
          <w:rFonts w:eastAsia="Calibri"/>
          <w:szCs w:val="24"/>
          <w:lang w:eastAsia="en-US"/>
        </w:rPr>
        <w:t xml:space="preserve">Wykonawcy </w:t>
      </w:r>
      <w:r w:rsidRPr="007B2496">
        <w:rPr>
          <w:rFonts w:eastAsia="Calibri"/>
          <w:szCs w:val="24"/>
          <w:lang w:eastAsia="en-US"/>
        </w:rPr>
        <w:t xml:space="preserve">za dany okres będzie: </w:t>
      </w:r>
    </w:p>
    <w:p w14:paraId="5D719C78" w14:textId="2840B645" w:rsidR="00C338DF" w:rsidRPr="007B2496" w:rsidRDefault="00C338DF" w:rsidP="004C4E84">
      <w:pPr>
        <w:widowControl/>
        <w:numPr>
          <w:ilvl w:val="0"/>
          <w:numId w:val="34"/>
        </w:numPr>
        <w:tabs>
          <w:tab w:val="left" w:pos="1134"/>
        </w:tabs>
        <w:suppressAutoHyphens w:val="0"/>
        <w:autoSpaceDE w:val="0"/>
        <w:autoSpaceDN w:val="0"/>
        <w:adjustRightInd w:val="0"/>
        <w:ind w:left="426" w:hanging="284"/>
        <w:jc w:val="both"/>
        <w:rPr>
          <w:rFonts w:eastAsia="Calibri"/>
          <w:szCs w:val="24"/>
          <w:lang w:eastAsia="en-US"/>
        </w:rPr>
      </w:pPr>
      <w:r w:rsidRPr="007B2496">
        <w:rPr>
          <w:rFonts w:eastAsia="Calibri"/>
          <w:szCs w:val="24"/>
        </w:rPr>
        <w:t>przedłożon</w:t>
      </w:r>
      <w:r w:rsidR="00FD5043" w:rsidRPr="007B2496">
        <w:rPr>
          <w:rFonts w:eastAsia="Calibri"/>
          <w:szCs w:val="24"/>
        </w:rPr>
        <w:t>a</w:t>
      </w:r>
      <w:r w:rsidRPr="007B2496">
        <w:rPr>
          <w:rFonts w:eastAsia="Calibri"/>
          <w:szCs w:val="24"/>
        </w:rPr>
        <w:t xml:space="preserve"> przez </w:t>
      </w:r>
      <w:r w:rsidR="00FD5043" w:rsidRPr="007B2496">
        <w:rPr>
          <w:rFonts w:eastAsia="Calibri"/>
          <w:szCs w:val="24"/>
        </w:rPr>
        <w:t>Wykonawcę faktura/</w:t>
      </w:r>
      <w:r w:rsidRPr="007B2496">
        <w:rPr>
          <w:rFonts w:eastAsia="Calibri"/>
          <w:szCs w:val="24"/>
        </w:rPr>
        <w:t>rachunek;</w:t>
      </w:r>
    </w:p>
    <w:p w14:paraId="2088DE5B" w14:textId="1821F174" w:rsidR="005A7989" w:rsidRPr="007B2496" w:rsidRDefault="00C338DF" w:rsidP="00FD5043">
      <w:pPr>
        <w:widowControl/>
        <w:numPr>
          <w:ilvl w:val="0"/>
          <w:numId w:val="34"/>
        </w:numPr>
        <w:suppressAutoHyphens w:val="0"/>
        <w:autoSpaceDE w:val="0"/>
        <w:autoSpaceDN w:val="0"/>
        <w:adjustRightInd w:val="0"/>
        <w:ind w:left="426" w:hanging="284"/>
        <w:jc w:val="both"/>
        <w:rPr>
          <w:rFonts w:eastAsia="Calibri"/>
          <w:szCs w:val="24"/>
        </w:rPr>
      </w:pPr>
      <w:r w:rsidRPr="007B2496">
        <w:rPr>
          <w:rFonts w:eastAsia="Calibri"/>
          <w:szCs w:val="24"/>
        </w:rPr>
        <w:t xml:space="preserve">akceptacja </w:t>
      </w:r>
      <w:r w:rsidR="00FD5043" w:rsidRPr="007B2496">
        <w:rPr>
          <w:rFonts w:eastAsia="Calibri"/>
          <w:szCs w:val="24"/>
        </w:rPr>
        <w:t>Zamawiającego</w:t>
      </w:r>
      <w:r w:rsidRPr="007B2496">
        <w:rPr>
          <w:rFonts w:eastAsia="Calibri"/>
          <w:szCs w:val="24"/>
        </w:rPr>
        <w:t xml:space="preserve">, </w:t>
      </w:r>
      <w:r w:rsidRPr="007B2496">
        <w:rPr>
          <w:rFonts w:eastAsia="TimesNewRoman"/>
          <w:szCs w:val="24"/>
        </w:rPr>
        <w:t>ż</w:t>
      </w:r>
      <w:r w:rsidRPr="007B2496">
        <w:rPr>
          <w:rFonts w:eastAsia="Calibri"/>
          <w:szCs w:val="24"/>
        </w:rPr>
        <w:t xml:space="preserve">e </w:t>
      </w:r>
      <w:bookmarkStart w:id="1" w:name="_GoBack"/>
      <w:r w:rsidRPr="007B2496">
        <w:rPr>
          <w:rFonts w:eastAsia="Calibri"/>
          <w:szCs w:val="24"/>
        </w:rPr>
        <w:t>zlece</w:t>
      </w:r>
      <w:bookmarkEnd w:id="1"/>
      <w:r w:rsidRPr="007B2496">
        <w:rPr>
          <w:rFonts w:eastAsia="Calibri"/>
          <w:szCs w:val="24"/>
        </w:rPr>
        <w:t>nie za dany okres zostało zrealizowane prawidłowo</w:t>
      </w:r>
      <w:r w:rsidR="004C4E84" w:rsidRPr="007B2496">
        <w:rPr>
          <w:rFonts w:eastAsia="Calibri"/>
          <w:szCs w:val="24"/>
        </w:rPr>
        <w:t xml:space="preserve"> </w:t>
      </w:r>
      <w:r w:rsidRPr="007B2496">
        <w:rPr>
          <w:rFonts w:eastAsia="Calibri"/>
          <w:szCs w:val="24"/>
          <w:lang w:eastAsia="en-US"/>
        </w:rPr>
        <w:t xml:space="preserve">(ewidencja godzin </w:t>
      </w:r>
      <w:r w:rsidR="00B41C36" w:rsidRPr="007B2496">
        <w:rPr>
          <w:rFonts w:eastAsia="Calibri"/>
          <w:szCs w:val="24"/>
          <w:lang w:eastAsia="en-US"/>
        </w:rPr>
        <w:t>świadczenia usługi</w:t>
      </w:r>
      <w:r w:rsidRPr="007B2496">
        <w:rPr>
          <w:rFonts w:eastAsia="Calibri"/>
          <w:szCs w:val="24"/>
          <w:lang w:eastAsia="en-US"/>
        </w:rPr>
        <w:t>).</w:t>
      </w:r>
      <w:r w:rsidRPr="007B2496">
        <w:rPr>
          <w:rFonts w:eastAsia="Calibri"/>
          <w:szCs w:val="24"/>
        </w:rPr>
        <w:t xml:space="preserve">     </w:t>
      </w:r>
    </w:p>
    <w:p w14:paraId="44AC221F" w14:textId="0AC872B4" w:rsidR="00AB09E2" w:rsidRPr="007B2496" w:rsidRDefault="00AB09E2" w:rsidP="000E4E91">
      <w:pPr>
        <w:pStyle w:val="Akapitzlist"/>
        <w:numPr>
          <w:ilvl w:val="0"/>
          <w:numId w:val="31"/>
        </w:numPr>
        <w:autoSpaceDN w:val="0"/>
        <w:ind w:left="426" w:hanging="426"/>
        <w:jc w:val="both"/>
        <w:textAlignment w:val="baseline"/>
        <w:rPr>
          <w:rFonts w:eastAsia="Lucida Sans Unicode"/>
          <w:color w:val="FF0000"/>
        </w:rPr>
      </w:pPr>
      <w:r w:rsidRPr="007B2496">
        <w:rPr>
          <w:rFonts w:eastAsia="Lucida Sans Unicode"/>
        </w:rPr>
        <w:t xml:space="preserve">Wszelkie kwoty należne Zamawiającemu, w szczególności z tytułu kar umownych, mogą być potrącane z wynagrodzenia Wykonawcy, </w:t>
      </w:r>
      <w:r w:rsidR="006B684C" w:rsidRPr="007B2496">
        <w:rPr>
          <w:rFonts w:eastAsia="Lucida Sans Unicode"/>
        </w:rPr>
        <w:t>bez wzywania go do ich dobrowolnego uiszczania</w:t>
      </w:r>
      <w:r w:rsidRPr="007B2496">
        <w:rPr>
          <w:rFonts w:eastAsia="Lucida Sans Unicode"/>
        </w:rPr>
        <w:t xml:space="preserve">. </w:t>
      </w:r>
    </w:p>
    <w:p w14:paraId="2A7F1A24" w14:textId="68E0AA30" w:rsidR="00E8238E" w:rsidRPr="007B2496" w:rsidRDefault="00E8238E" w:rsidP="000E4E91">
      <w:pPr>
        <w:numPr>
          <w:ilvl w:val="0"/>
          <w:numId w:val="31"/>
        </w:numPr>
        <w:autoSpaceDN w:val="0"/>
        <w:ind w:left="426" w:hanging="426"/>
        <w:jc w:val="both"/>
        <w:textAlignment w:val="baseline"/>
        <w:rPr>
          <w:rFonts w:eastAsia="Lucida Sans Unicode"/>
          <w:szCs w:val="24"/>
        </w:rPr>
      </w:pPr>
      <w:r w:rsidRPr="007B2496">
        <w:rPr>
          <w:szCs w:val="24"/>
        </w:rPr>
        <w:t xml:space="preserve">Bez pisemnej zgody Zamawiającego Wykonawca nie ma prawa przenieść na inną osobę wierzytelności przysługujących mu od Zamawiającego na podstawie niniejszej umowy, w tym prawa do wynagrodzenia określonego w § </w:t>
      </w:r>
      <w:r w:rsidR="000E4E91" w:rsidRPr="007B2496">
        <w:rPr>
          <w:szCs w:val="24"/>
        </w:rPr>
        <w:t>4</w:t>
      </w:r>
      <w:r w:rsidRPr="007B2496">
        <w:rPr>
          <w:szCs w:val="24"/>
        </w:rPr>
        <w:t>.</w:t>
      </w:r>
    </w:p>
    <w:p w14:paraId="6198E036" w14:textId="77777777" w:rsidR="009202FC" w:rsidRPr="007B2496" w:rsidRDefault="009202FC" w:rsidP="000E7B32">
      <w:pPr>
        <w:shd w:val="clear" w:color="auto" w:fill="FFFFFF"/>
        <w:tabs>
          <w:tab w:val="left" w:pos="275"/>
        </w:tabs>
        <w:rPr>
          <w:rFonts w:eastAsia="Lucida Sans Unicode"/>
          <w:b/>
          <w:bCs/>
          <w:color w:val="000000"/>
          <w:spacing w:val="-11"/>
          <w:szCs w:val="24"/>
        </w:rPr>
      </w:pPr>
    </w:p>
    <w:p w14:paraId="5E244491" w14:textId="77777777" w:rsidR="000C19D5" w:rsidRPr="007B2496" w:rsidRDefault="000C19D5" w:rsidP="00404281">
      <w:pPr>
        <w:shd w:val="clear" w:color="auto" w:fill="FFFFFF"/>
        <w:tabs>
          <w:tab w:val="left" w:pos="275"/>
        </w:tabs>
        <w:jc w:val="center"/>
        <w:rPr>
          <w:rFonts w:eastAsia="Lucida Sans Unicode"/>
          <w:b/>
          <w:bCs/>
          <w:color w:val="000000"/>
          <w:spacing w:val="-11"/>
          <w:szCs w:val="24"/>
        </w:rPr>
      </w:pPr>
    </w:p>
    <w:p w14:paraId="306747EB" w14:textId="77777777" w:rsidR="000C19D5" w:rsidRPr="007B2496" w:rsidRDefault="000C19D5" w:rsidP="00404281">
      <w:pPr>
        <w:shd w:val="clear" w:color="auto" w:fill="FFFFFF"/>
        <w:tabs>
          <w:tab w:val="left" w:pos="275"/>
        </w:tabs>
        <w:jc w:val="center"/>
        <w:rPr>
          <w:rFonts w:eastAsia="Lucida Sans Unicode"/>
          <w:b/>
          <w:bCs/>
          <w:color w:val="000000"/>
          <w:spacing w:val="-11"/>
          <w:szCs w:val="24"/>
        </w:rPr>
      </w:pPr>
    </w:p>
    <w:p w14:paraId="3F8EFE37" w14:textId="27EA212F" w:rsidR="0091019C" w:rsidRPr="007B2496" w:rsidRDefault="0091019C" w:rsidP="00404281">
      <w:pPr>
        <w:shd w:val="clear" w:color="auto" w:fill="FFFFFF"/>
        <w:tabs>
          <w:tab w:val="left" w:pos="275"/>
        </w:tabs>
        <w:jc w:val="center"/>
        <w:rPr>
          <w:rFonts w:eastAsia="Lucida Sans Unicode"/>
          <w:b/>
          <w:bCs/>
          <w:color w:val="000000"/>
          <w:spacing w:val="-11"/>
          <w:szCs w:val="24"/>
        </w:rPr>
      </w:pPr>
      <w:r w:rsidRPr="007B2496">
        <w:rPr>
          <w:rFonts w:eastAsia="Lucida Sans Unicode"/>
          <w:b/>
          <w:bCs/>
          <w:color w:val="000000"/>
          <w:spacing w:val="-11"/>
          <w:szCs w:val="24"/>
        </w:rPr>
        <w:t>§</w:t>
      </w:r>
      <w:r w:rsidR="00A336BB" w:rsidRPr="007B2496">
        <w:rPr>
          <w:rFonts w:eastAsia="Lucida Sans Unicode"/>
          <w:b/>
          <w:bCs/>
          <w:color w:val="000000"/>
          <w:spacing w:val="-11"/>
          <w:szCs w:val="24"/>
        </w:rPr>
        <w:t xml:space="preserve"> </w:t>
      </w:r>
      <w:r w:rsidR="001F3D3A" w:rsidRPr="007B2496">
        <w:rPr>
          <w:rFonts w:eastAsia="Lucida Sans Unicode"/>
          <w:b/>
          <w:bCs/>
          <w:color w:val="000000"/>
          <w:spacing w:val="-11"/>
          <w:szCs w:val="24"/>
        </w:rPr>
        <w:t>5</w:t>
      </w:r>
    </w:p>
    <w:p w14:paraId="6BBB68C2" w14:textId="77777777" w:rsidR="00A261B4" w:rsidRPr="007B2496" w:rsidRDefault="00A261B4" w:rsidP="00A261B4">
      <w:pPr>
        <w:widowControl/>
        <w:suppressAutoHyphens w:val="0"/>
        <w:ind w:left="284" w:hanging="284"/>
        <w:rPr>
          <w:szCs w:val="24"/>
        </w:rPr>
      </w:pPr>
      <w:r w:rsidRPr="007B2496">
        <w:rPr>
          <w:szCs w:val="24"/>
        </w:rPr>
        <w:t xml:space="preserve">1. Przedstawicielem Wykonawcy do kontaktów z Zamawiającym jest ………………. </w:t>
      </w:r>
      <w:proofErr w:type="spellStart"/>
      <w:r w:rsidRPr="007B2496">
        <w:rPr>
          <w:szCs w:val="24"/>
        </w:rPr>
        <w:t>tel</w:t>
      </w:r>
      <w:proofErr w:type="spellEnd"/>
      <w:r w:rsidRPr="007B2496">
        <w:rPr>
          <w:szCs w:val="24"/>
        </w:rPr>
        <w:t xml:space="preserve">………….. </w:t>
      </w:r>
      <w:r w:rsidRPr="007B2496">
        <w:rPr>
          <w:szCs w:val="24"/>
        </w:rPr>
        <w:br/>
        <w:t>e-mail ……………….</w:t>
      </w:r>
    </w:p>
    <w:p w14:paraId="0FAEC015" w14:textId="77777777" w:rsidR="00A261B4" w:rsidRPr="007B2496" w:rsidRDefault="00A261B4" w:rsidP="00A261B4">
      <w:pPr>
        <w:widowControl/>
        <w:suppressAutoHyphens w:val="0"/>
        <w:ind w:left="284" w:hanging="284"/>
        <w:rPr>
          <w:szCs w:val="24"/>
        </w:rPr>
      </w:pPr>
      <w:r w:rsidRPr="007B2496">
        <w:rPr>
          <w:szCs w:val="24"/>
        </w:rPr>
        <w:t xml:space="preserve">2. Przedstawicielem Zamawiającego do kontaktów z Wykonawcą jest ………………. </w:t>
      </w:r>
      <w:proofErr w:type="spellStart"/>
      <w:r w:rsidRPr="007B2496">
        <w:rPr>
          <w:szCs w:val="24"/>
        </w:rPr>
        <w:t>tel</w:t>
      </w:r>
      <w:proofErr w:type="spellEnd"/>
      <w:r w:rsidRPr="007B2496">
        <w:rPr>
          <w:szCs w:val="24"/>
        </w:rPr>
        <w:t xml:space="preserve">………….. </w:t>
      </w:r>
      <w:r w:rsidRPr="007B2496">
        <w:rPr>
          <w:szCs w:val="24"/>
        </w:rPr>
        <w:br/>
        <w:t>e-mail ……………….</w:t>
      </w:r>
    </w:p>
    <w:p w14:paraId="3E0BA4CB" w14:textId="77777777" w:rsidR="00A261B4" w:rsidRPr="007B2496" w:rsidRDefault="00A261B4" w:rsidP="00A261B4">
      <w:pPr>
        <w:widowControl/>
        <w:suppressAutoHyphens w:val="0"/>
        <w:rPr>
          <w:sz w:val="20"/>
        </w:rPr>
      </w:pPr>
    </w:p>
    <w:p w14:paraId="5FBDDE4E" w14:textId="2353A19D" w:rsidR="00665579" w:rsidRPr="007B2496" w:rsidRDefault="00665579" w:rsidP="00D13AA5">
      <w:pPr>
        <w:shd w:val="clear" w:color="auto" w:fill="FFFFFF"/>
        <w:tabs>
          <w:tab w:val="left" w:pos="275"/>
        </w:tabs>
        <w:jc w:val="center"/>
        <w:rPr>
          <w:rFonts w:eastAsia="Lucida Sans Unicode"/>
          <w:b/>
          <w:bCs/>
          <w:color w:val="000000"/>
          <w:spacing w:val="-11"/>
          <w:szCs w:val="24"/>
        </w:rPr>
      </w:pPr>
      <w:r w:rsidRPr="007B2496">
        <w:rPr>
          <w:rFonts w:eastAsia="Lucida Sans Unicode"/>
          <w:b/>
          <w:bCs/>
          <w:color w:val="000000"/>
          <w:spacing w:val="-11"/>
          <w:szCs w:val="24"/>
        </w:rPr>
        <w:t xml:space="preserve">§ </w:t>
      </w:r>
      <w:r w:rsidR="001F3D3A" w:rsidRPr="007B2496">
        <w:rPr>
          <w:rFonts w:eastAsia="Lucida Sans Unicode"/>
          <w:b/>
          <w:bCs/>
          <w:color w:val="000000"/>
          <w:spacing w:val="-11"/>
          <w:szCs w:val="24"/>
        </w:rPr>
        <w:t>6</w:t>
      </w:r>
    </w:p>
    <w:p w14:paraId="1483DEDE" w14:textId="77777777" w:rsidR="005A12ED" w:rsidRPr="007B2496" w:rsidRDefault="005A12ED" w:rsidP="005A12ED">
      <w:pPr>
        <w:shd w:val="clear" w:color="auto" w:fill="FFFFFF"/>
        <w:spacing w:line="274" w:lineRule="exact"/>
        <w:jc w:val="both"/>
        <w:rPr>
          <w:rFonts w:eastAsia="Lucida Sans Unicode"/>
          <w:color w:val="000000"/>
          <w:kern w:val="1"/>
          <w:szCs w:val="24"/>
          <w:lang w:eastAsia="en-US" w:bidi="en-US"/>
        </w:rPr>
      </w:pPr>
      <w:r w:rsidRPr="007B2496">
        <w:rPr>
          <w:rFonts w:eastAsia="TimesNewRomanPSMT"/>
          <w:color w:val="000000"/>
          <w:kern w:val="1"/>
          <w:szCs w:val="24"/>
          <w:lang w:eastAsia="en-US" w:bidi="en-US"/>
        </w:rPr>
        <w:t>W okresie obowiązywania, po rozwiązaniu lub po wygaśnięciu Umowy, Wykonawca jest i</w:t>
      </w:r>
      <w:r w:rsidRPr="007B2496">
        <w:rPr>
          <w:rFonts w:eastAsia="Lucida Sans Unicode"/>
          <w:color w:val="000000"/>
          <w:kern w:val="1"/>
          <w:szCs w:val="24"/>
          <w:lang w:eastAsia="en-US" w:bidi="en-US"/>
        </w:rPr>
        <w:t xml:space="preserve"> </w:t>
      </w:r>
      <w:r w:rsidRPr="007B2496">
        <w:rPr>
          <w:rFonts w:eastAsia="TimesNewRomanPSMT"/>
          <w:color w:val="000000"/>
          <w:kern w:val="1"/>
          <w:szCs w:val="24"/>
          <w:lang w:eastAsia="en-US" w:bidi="en-US"/>
        </w:rPr>
        <w:t>będzie odpowiedzialny na zasadach uregulowanych w Kodeksie</w:t>
      </w:r>
      <w:r w:rsidRPr="007B2496">
        <w:rPr>
          <w:rFonts w:eastAsia="Lucida Sans Unicode"/>
          <w:color w:val="000000"/>
          <w:kern w:val="1"/>
          <w:szCs w:val="24"/>
          <w:lang w:eastAsia="en-US" w:bidi="en-US"/>
        </w:rPr>
        <w:t xml:space="preserve"> </w:t>
      </w:r>
      <w:r w:rsidRPr="007B2496">
        <w:rPr>
          <w:rFonts w:eastAsia="TimesNewRomanPSMT"/>
          <w:color w:val="000000"/>
          <w:kern w:val="1"/>
          <w:szCs w:val="24"/>
          <w:lang w:eastAsia="en-US" w:bidi="en-US"/>
        </w:rPr>
        <w:t>cywilnym, za wszelkie szkody, wydatki, koszty postępowań oraz roszczenia osób trzecich w przypadku, gdy będą one wynikać z nienależytego wykonania umowy w tym z niedołożenia należytej staranności przez Wykonawcę lub jego Podwykonawcę przy wykonywaniu przedmiotu umowy.</w:t>
      </w:r>
    </w:p>
    <w:p w14:paraId="2209B907" w14:textId="77777777" w:rsidR="005A12ED" w:rsidRPr="007B2496" w:rsidRDefault="005A12ED" w:rsidP="005A12ED">
      <w:pPr>
        <w:shd w:val="clear" w:color="auto" w:fill="FFFFFF"/>
        <w:spacing w:line="274" w:lineRule="exact"/>
        <w:ind w:left="714"/>
        <w:jc w:val="both"/>
        <w:rPr>
          <w:rFonts w:eastAsia="TimesNewRomanPSMT"/>
          <w:color w:val="000000"/>
          <w:kern w:val="1"/>
          <w:szCs w:val="24"/>
          <w:lang w:eastAsia="en-US" w:bidi="en-US"/>
        </w:rPr>
      </w:pPr>
    </w:p>
    <w:p w14:paraId="6A0BF4DE" w14:textId="75799F92" w:rsidR="005A12ED" w:rsidRPr="007B2496" w:rsidRDefault="005A12ED" w:rsidP="005A12ED">
      <w:pPr>
        <w:shd w:val="clear" w:color="auto" w:fill="FFFFFF"/>
        <w:spacing w:line="274" w:lineRule="exact"/>
        <w:jc w:val="center"/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</w:pPr>
      <w:r w:rsidRPr="007B2496"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  <w:t xml:space="preserve">§ </w:t>
      </w:r>
      <w:r w:rsidR="001F3D3A" w:rsidRPr="007B2496"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  <w:t>7</w:t>
      </w:r>
    </w:p>
    <w:p w14:paraId="5B0EA2EB" w14:textId="3F62F959" w:rsidR="00752AB2" w:rsidRPr="007B2496" w:rsidRDefault="00752AB2" w:rsidP="00752AB2">
      <w:pPr>
        <w:pStyle w:val="Akapitzlist"/>
        <w:numPr>
          <w:ilvl w:val="0"/>
          <w:numId w:val="35"/>
        </w:numPr>
        <w:autoSpaceDN w:val="0"/>
        <w:ind w:left="284" w:hanging="284"/>
        <w:jc w:val="both"/>
        <w:textAlignment w:val="baseline"/>
        <w:rPr>
          <w:rFonts w:eastAsia="Lucida Sans Unicode"/>
          <w:color w:val="000000"/>
          <w:lang w:eastAsia="en-US" w:bidi="en-US"/>
        </w:rPr>
      </w:pPr>
      <w:r w:rsidRPr="007B2496">
        <w:rPr>
          <w:rFonts w:eastAsia="Lucida Sans Unicode"/>
          <w:color w:val="000000"/>
          <w:lang w:eastAsia="en-US" w:bidi="en-US"/>
        </w:rPr>
        <w:t>Strony ustalają, że w razie niewykonania lub nienależytego wykonania przedmiotu umowy, zastosowanie mieć będą kary umowne, bez względu na wysokość powstałej szkody i jej charakter oraz bez względu na to czy szkoda zaistniała.</w:t>
      </w:r>
    </w:p>
    <w:p w14:paraId="5B8CF540" w14:textId="77777777" w:rsidR="00752AB2" w:rsidRPr="007B2496" w:rsidRDefault="00752AB2" w:rsidP="00752AB2">
      <w:pPr>
        <w:numPr>
          <w:ilvl w:val="0"/>
          <w:numId w:val="35"/>
        </w:numPr>
        <w:tabs>
          <w:tab w:val="clear" w:pos="720"/>
          <w:tab w:val="num" w:pos="0"/>
        </w:tabs>
        <w:autoSpaceDN w:val="0"/>
        <w:ind w:left="284" w:hanging="284"/>
        <w:jc w:val="both"/>
        <w:textAlignment w:val="baseline"/>
        <w:rPr>
          <w:rFonts w:eastAsia="Lucida Sans Unicode"/>
          <w:color w:val="000000"/>
          <w:kern w:val="1"/>
          <w:szCs w:val="24"/>
          <w:lang w:eastAsia="en-US" w:bidi="en-US"/>
        </w:rPr>
      </w:pPr>
      <w:r w:rsidRPr="007B2496">
        <w:rPr>
          <w:rFonts w:eastAsia="Lucida Sans Unicode"/>
          <w:color w:val="000000"/>
          <w:kern w:val="1"/>
          <w:szCs w:val="24"/>
          <w:lang w:eastAsia="en-US" w:bidi="en-US"/>
        </w:rPr>
        <w:t>W wypadku, jeżeli szkoda powstała w następstwie niewykonania lub nienależytego wykonania przedmiotu umowy przewyższy wysokość zastrzeżonych kar umownych Zamawiający może dochodzić odszkodowania przewyższającego ich wysokość na zasadach ogólnych.</w:t>
      </w:r>
    </w:p>
    <w:p w14:paraId="49A976F6" w14:textId="77777777" w:rsidR="00752AB2" w:rsidRPr="007B2496" w:rsidRDefault="00752AB2" w:rsidP="00752AB2">
      <w:pPr>
        <w:numPr>
          <w:ilvl w:val="0"/>
          <w:numId w:val="35"/>
        </w:numPr>
        <w:tabs>
          <w:tab w:val="clear" w:pos="720"/>
          <w:tab w:val="num" w:pos="0"/>
        </w:tabs>
        <w:autoSpaceDN w:val="0"/>
        <w:ind w:left="284" w:hanging="284"/>
        <w:jc w:val="both"/>
        <w:textAlignment w:val="baseline"/>
        <w:rPr>
          <w:rFonts w:eastAsia="Lucida Sans Unicode"/>
          <w:kern w:val="1"/>
          <w:szCs w:val="24"/>
          <w:lang w:eastAsia="en-US" w:bidi="en-US"/>
        </w:rPr>
      </w:pPr>
      <w:r w:rsidRPr="007B2496">
        <w:rPr>
          <w:rFonts w:eastAsia="Lucida Sans Unicode"/>
          <w:kern w:val="1"/>
          <w:szCs w:val="24"/>
          <w:lang w:eastAsia="en-US" w:bidi="en-US"/>
        </w:rPr>
        <w:t>Wykonawca zapłaci Zamawiającemu kary umowne:</w:t>
      </w:r>
    </w:p>
    <w:p w14:paraId="054585A0" w14:textId="02C41FA1" w:rsidR="00752AB2" w:rsidRPr="007B2496" w:rsidRDefault="00752AB2" w:rsidP="00752AB2">
      <w:pPr>
        <w:pStyle w:val="Akapitzlist"/>
        <w:numPr>
          <w:ilvl w:val="1"/>
          <w:numId w:val="35"/>
        </w:numPr>
        <w:tabs>
          <w:tab w:val="clear" w:pos="1080"/>
        </w:tabs>
        <w:autoSpaceDN w:val="0"/>
        <w:ind w:left="567" w:hanging="425"/>
        <w:jc w:val="both"/>
        <w:textAlignment w:val="baseline"/>
        <w:rPr>
          <w:rFonts w:eastAsia="Lucida Sans Unicode"/>
          <w:lang w:eastAsia="en-US" w:bidi="en-US"/>
        </w:rPr>
      </w:pPr>
      <w:r w:rsidRPr="007B2496">
        <w:rPr>
          <w:rFonts w:eastAsia="Lucida Sans Unicode"/>
          <w:lang w:eastAsia="en-US" w:bidi="en-US"/>
        </w:rPr>
        <w:t xml:space="preserve">za zwłokę w wykonaniu przedmiotu umowy - w wysokości 0,2% łącznego wynagrodzenia brutto ustalonego w § 4 ust. </w:t>
      </w:r>
      <w:r w:rsidR="008F57CF" w:rsidRPr="007B2496">
        <w:rPr>
          <w:rFonts w:eastAsia="Lucida Sans Unicode"/>
          <w:lang w:eastAsia="en-US" w:bidi="en-US"/>
        </w:rPr>
        <w:t>1</w:t>
      </w:r>
      <w:r w:rsidRPr="007B2496">
        <w:rPr>
          <w:rFonts w:eastAsia="Lucida Sans Unicode"/>
          <w:lang w:eastAsia="en-US" w:bidi="en-US"/>
        </w:rPr>
        <w:t xml:space="preserve"> umowy za każdy rozpoczęty dzień zwłoki,   </w:t>
      </w:r>
    </w:p>
    <w:p w14:paraId="1AF3CB3B" w14:textId="03A886F2" w:rsidR="00752AB2" w:rsidRPr="007B2496" w:rsidRDefault="00752AB2" w:rsidP="00752AB2">
      <w:pPr>
        <w:numPr>
          <w:ilvl w:val="1"/>
          <w:numId w:val="35"/>
        </w:numPr>
        <w:tabs>
          <w:tab w:val="clear" w:pos="1080"/>
          <w:tab w:val="num" w:pos="0"/>
        </w:tabs>
        <w:autoSpaceDN w:val="0"/>
        <w:ind w:left="567" w:hanging="425"/>
        <w:jc w:val="both"/>
        <w:textAlignment w:val="baseline"/>
        <w:rPr>
          <w:rFonts w:eastAsia="Lucida Sans Unicode"/>
          <w:kern w:val="1"/>
          <w:szCs w:val="24"/>
          <w:lang w:eastAsia="en-US" w:bidi="en-US"/>
        </w:rPr>
      </w:pPr>
      <w:r w:rsidRPr="007B2496">
        <w:rPr>
          <w:rFonts w:eastAsia="Lucida Sans Unicode"/>
          <w:kern w:val="1"/>
          <w:szCs w:val="24"/>
          <w:lang w:eastAsia="en-US" w:bidi="en-US"/>
        </w:rPr>
        <w:t>za odstąpienie od umowy przez Zamawiającego lub Wykonawcę z przyczyn, za które odpowiedzialność ponosi Wykonawca, w wysokości 20 % wynagrodzenia</w:t>
      </w:r>
      <w:r w:rsidR="0075723D" w:rsidRPr="007B2496">
        <w:rPr>
          <w:rFonts w:eastAsia="Lucida Sans Unicode"/>
          <w:kern w:val="1"/>
          <w:szCs w:val="24"/>
          <w:lang w:eastAsia="en-US" w:bidi="en-US"/>
        </w:rPr>
        <w:t xml:space="preserve"> </w:t>
      </w:r>
      <w:r w:rsidRPr="007B2496">
        <w:rPr>
          <w:rFonts w:eastAsia="Lucida Sans Unicode"/>
          <w:kern w:val="1"/>
          <w:szCs w:val="24"/>
          <w:lang w:eastAsia="en-US" w:bidi="en-US"/>
        </w:rPr>
        <w:t xml:space="preserve">brutto ustalonego w § 4 ust. </w:t>
      </w:r>
      <w:r w:rsidR="008F57CF" w:rsidRPr="007B2496">
        <w:rPr>
          <w:rFonts w:eastAsia="Lucida Sans Unicode"/>
          <w:kern w:val="1"/>
          <w:szCs w:val="24"/>
          <w:lang w:eastAsia="en-US" w:bidi="en-US"/>
        </w:rPr>
        <w:t>1</w:t>
      </w:r>
      <w:r w:rsidRPr="007B2496">
        <w:rPr>
          <w:rFonts w:eastAsia="Lucida Sans Unicode"/>
          <w:kern w:val="1"/>
          <w:szCs w:val="24"/>
          <w:lang w:eastAsia="en-US" w:bidi="en-US"/>
        </w:rPr>
        <w:t xml:space="preserve"> umowy,</w:t>
      </w:r>
    </w:p>
    <w:p w14:paraId="15C86376" w14:textId="77777777" w:rsidR="00752AB2" w:rsidRPr="007B2496" w:rsidRDefault="00752AB2" w:rsidP="00752AB2">
      <w:pPr>
        <w:numPr>
          <w:ilvl w:val="1"/>
          <w:numId w:val="35"/>
        </w:numPr>
        <w:tabs>
          <w:tab w:val="clear" w:pos="1080"/>
          <w:tab w:val="num" w:pos="0"/>
        </w:tabs>
        <w:autoSpaceDN w:val="0"/>
        <w:ind w:left="567" w:hanging="425"/>
        <w:jc w:val="both"/>
        <w:textAlignment w:val="baseline"/>
        <w:rPr>
          <w:rFonts w:eastAsia="Lucida Sans Unicode"/>
          <w:kern w:val="1"/>
          <w:szCs w:val="24"/>
          <w:lang w:eastAsia="en-US" w:bidi="en-US"/>
        </w:rPr>
      </w:pPr>
      <w:r w:rsidRPr="007B2496">
        <w:rPr>
          <w:rFonts w:eastAsia="Lucida Sans Unicode"/>
          <w:kern w:val="1"/>
          <w:szCs w:val="24"/>
          <w:lang w:eastAsia="en-US" w:bidi="en-US"/>
        </w:rPr>
        <w:t>za brak zapłaty lub nieterminową zapłatę wynagrodzenia należnego podwykonawcom – w</w:t>
      </w:r>
    </w:p>
    <w:p w14:paraId="439C7537" w14:textId="28219F63" w:rsidR="00752AB2" w:rsidRPr="007B2496" w:rsidRDefault="00752AB2" w:rsidP="00752AB2">
      <w:pPr>
        <w:ind w:left="567"/>
        <w:jc w:val="both"/>
        <w:rPr>
          <w:rFonts w:eastAsia="Lucida Sans Unicode"/>
          <w:kern w:val="1"/>
          <w:szCs w:val="24"/>
          <w:lang w:eastAsia="en-US" w:bidi="en-US"/>
        </w:rPr>
      </w:pPr>
      <w:r w:rsidRPr="007B2496">
        <w:rPr>
          <w:rFonts w:eastAsia="Lucida Sans Unicode"/>
          <w:kern w:val="1"/>
          <w:szCs w:val="24"/>
          <w:lang w:eastAsia="en-US" w:bidi="en-US"/>
        </w:rPr>
        <w:t>wysokości 0,2% łącznego wynagrodzenia</w:t>
      </w:r>
      <w:r w:rsidR="00556514" w:rsidRPr="007B2496">
        <w:rPr>
          <w:rFonts w:eastAsia="Lucida Sans Unicode"/>
          <w:kern w:val="1"/>
          <w:szCs w:val="24"/>
          <w:lang w:eastAsia="en-US" w:bidi="en-US"/>
        </w:rPr>
        <w:t xml:space="preserve"> </w:t>
      </w:r>
      <w:r w:rsidRPr="007B2496">
        <w:rPr>
          <w:rFonts w:eastAsia="Lucida Sans Unicode"/>
          <w:kern w:val="1"/>
          <w:szCs w:val="24"/>
          <w:lang w:eastAsia="en-US" w:bidi="en-US"/>
        </w:rPr>
        <w:t xml:space="preserve">brutto ustalonego w § 4 ust. </w:t>
      </w:r>
      <w:r w:rsidR="008F57CF" w:rsidRPr="007B2496">
        <w:rPr>
          <w:rFonts w:eastAsia="Lucida Sans Unicode"/>
          <w:kern w:val="1"/>
          <w:szCs w:val="24"/>
          <w:lang w:eastAsia="en-US" w:bidi="en-US"/>
        </w:rPr>
        <w:t>1</w:t>
      </w:r>
      <w:r w:rsidRPr="007B2496">
        <w:rPr>
          <w:rFonts w:eastAsia="Lucida Sans Unicode"/>
          <w:kern w:val="1"/>
          <w:szCs w:val="24"/>
          <w:lang w:eastAsia="en-US" w:bidi="en-US"/>
        </w:rPr>
        <w:t xml:space="preserve"> umowy,</w:t>
      </w:r>
    </w:p>
    <w:p w14:paraId="5C7445BF" w14:textId="05B87F70" w:rsidR="00752AB2" w:rsidRPr="007B2496" w:rsidRDefault="00752AB2" w:rsidP="00752AB2">
      <w:pPr>
        <w:numPr>
          <w:ilvl w:val="0"/>
          <w:numId w:val="35"/>
        </w:numPr>
        <w:tabs>
          <w:tab w:val="clear" w:pos="720"/>
          <w:tab w:val="num" w:pos="0"/>
        </w:tabs>
        <w:autoSpaceDN w:val="0"/>
        <w:ind w:left="284" w:hanging="284"/>
        <w:contextualSpacing/>
        <w:textAlignment w:val="baseline"/>
        <w:rPr>
          <w:rFonts w:eastAsia="Lucida Sans Unicode"/>
          <w:bCs/>
          <w:color w:val="000000"/>
          <w:kern w:val="1"/>
          <w:szCs w:val="24"/>
          <w:lang w:eastAsia="en-US" w:bidi="en-US"/>
        </w:rPr>
      </w:pPr>
      <w:r w:rsidRPr="007B2496">
        <w:rPr>
          <w:rFonts w:eastAsia="Lucida Sans Unicode"/>
          <w:bCs/>
          <w:color w:val="000000"/>
          <w:kern w:val="1"/>
          <w:szCs w:val="24"/>
          <w:lang w:eastAsia="en-US" w:bidi="en-US"/>
        </w:rPr>
        <w:t xml:space="preserve">Łączna maksymalna wysokość kar umownych, których dochodzić może Zamawiający nie może przekroczyć 50 % wynagrodzenia, o którym mowa w § </w:t>
      </w:r>
      <w:r w:rsidR="00B344E2" w:rsidRPr="007B2496">
        <w:rPr>
          <w:rFonts w:eastAsia="Lucida Sans Unicode"/>
          <w:bCs/>
          <w:color w:val="000000"/>
          <w:kern w:val="1"/>
          <w:szCs w:val="24"/>
          <w:lang w:eastAsia="en-US" w:bidi="en-US"/>
        </w:rPr>
        <w:t>4</w:t>
      </w:r>
      <w:r w:rsidRPr="007B2496">
        <w:rPr>
          <w:rFonts w:eastAsia="Lucida Sans Unicode"/>
          <w:bCs/>
          <w:color w:val="000000"/>
          <w:kern w:val="1"/>
          <w:szCs w:val="24"/>
          <w:lang w:eastAsia="en-US" w:bidi="en-US"/>
        </w:rPr>
        <w:t xml:space="preserve"> ust. </w:t>
      </w:r>
      <w:r w:rsidR="008F57CF" w:rsidRPr="007B2496">
        <w:rPr>
          <w:rFonts w:eastAsia="Lucida Sans Unicode"/>
          <w:bCs/>
          <w:color w:val="000000"/>
          <w:kern w:val="1"/>
          <w:szCs w:val="24"/>
          <w:lang w:eastAsia="en-US" w:bidi="en-US"/>
        </w:rPr>
        <w:t>1</w:t>
      </w:r>
      <w:r w:rsidRPr="007B2496">
        <w:rPr>
          <w:rFonts w:eastAsia="Lucida Sans Unicode"/>
          <w:bCs/>
          <w:color w:val="000000"/>
          <w:kern w:val="1"/>
          <w:szCs w:val="24"/>
          <w:lang w:eastAsia="en-US" w:bidi="en-US"/>
        </w:rPr>
        <w:t>.</w:t>
      </w:r>
    </w:p>
    <w:p w14:paraId="73A49CCE" w14:textId="77777777" w:rsidR="00752AB2" w:rsidRPr="007B2496" w:rsidRDefault="00752AB2" w:rsidP="00752AB2">
      <w:pPr>
        <w:numPr>
          <w:ilvl w:val="0"/>
          <w:numId w:val="35"/>
        </w:numPr>
        <w:tabs>
          <w:tab w:val="clear" w:pos="720"/>
          <w:tab w:val="num" w:pos="0"/>
        </w:tabs>
        <w:autoSpaceDN w:val="0"/>
        <w:ind w:left="284" w:hanging="284"/>
        <w:jc w:val="both"/>
        <w:textAlignment w:val="baseline"/>
        <w:rPr>
          <w:rFonts w:eastAsia="Lucida Sans Unicode"/>
          <w:color w:val="000000"/>
          <w:kern w:val="1"/>
          <w:szCs w:val="24"/>
          <w:lang w:eastAsia="en-US" w:bidi="en-US"/>
        </w:rPr>
      </w:pPr>
      <w:r w:rsidRPr="007B2496">
        <w:rPr>
          <w:rFonts w:eastAsia="Lucida Sans Unicode"/>
          <w:color w:val="000000"/>
          <w:kern w:val="1"/>
          <w:szCs w:val="24"/>
          <w:lang w:eastAsia="en-US" w:bidi="en-US"/>
        </w:rPr>
        <w:t xml:space="preserve">Zamawiający ma prawo do potrącenia kar umownych z wynagrodzenia Wykonawcy, bez dodatkowego wezwania go do zapłaty. </w:t>
      </w:r>
    </w:p>
    <w:p w14:paraId="63F0FB71" w14:textId="77777777" w:rsidR="006165C8" w:rsidRPr="007B2496" w:rsidRDefault="006165C8" w:rsidP="00D46CF3">
      <w:pPr>
        <w:tabs>
          <w:tab w:val="left" w:pos="3740"/>
          <w:tab w:val="left" w:pos="4024"/>
        </w:tabs>
        <w:rPr>
          <w:b/>
          <w:bCs/>
          <w:color w:val="000000"/>
          <w:kern w:val="1"/>
          <w:szCs w:val="24"/>
          <w:lang w:eastAsia="en-US" w:bidi="en-US"/>
        </w:rPr>
      </w:pPr>
    </w:p>
    <w:p w14:paraId="716108A9" w14:textId="4D3C4282" w:rsidR="006165C8" w:rsidRPr="007B2496" w:rsidRDefault="006165C8" w:rsidP="006165C8">
      <w:pPr>
        <w:tabs>
          <w:tab w:val="left" w:pos="720"/>
          <w:tab w:val="left" w:pos="1259"/>
        </w:tabs>
        <w:jc w:val="center"/>
        <w:textAlignment w:val="baseline"/>
        <w:rPr>
          <w:b/>
          <w:bCs/>
          <w:color w:val="000000"/>
          <w:kern w:val="1"/>
          <w:szCs w:val="24"/>
          <w:lang w:eastAsia="en-US" w:bidi="en-US"/>
        </w:rPr>
      </w:pPr>
      <w:bookmarkStart w:id="2" w:name="_Hlk80186142"/>
      <w:r w:rsidRPr="007B2496">
        <w:rPr>
          <w:b/>
          <w:bCs/>
          <w:color w:val="000000"/>
          <w:kern w:val="1"/>
          <w:szCs w:val="24"/>
          <w:lang w:eastAsia="en-US" w:bidi="en-US"/>
        </w:rPr>
        <w:t xml:space="preserve">§ </w:t>
      </w:r>
      <w:bookmarkEnd w:id="2"/>
      <w:r w:rsidR="001F3D3A" w:rsidRPr="007B2496">
        <w:rPr>
          <w:b/>
          <w:bCs/>
          <w:color w:val="000000"/>
          <w:kern w:val="1"/>
          <w:szCs w:val="24"/>
          <w:lang w:eastAsia="en-US" w:bidi="en-US"/>
        </w:rPr>
        <w:t>8</w:t>
      </w:r>
    </w:p>
    <w:p w14:paraId="3296377A" w14:textId="77777777" w:rsidR="006165C8" w:rsidRPr="007B2496" w:rsidRDefault="006165C8" w:rsidP="000E7B32">
      <w:pPr>
        <w:numPr>
          <w:ilvl w:val="0"/>
          <w:numId w:val="17"/>
        </w:numPr>
        <w:autoSpaceDN w:val="0"/>
        <w:ind w:left="284" w:hanging="284"/>
        <w:jc w:val="both"/>
        <w:textAlignment w:val="baseline"/>
        <w:rPr>
          <w:rFonts w:eastAsia="Lucida Sans Unicode"/>
          <w:szCs w:val="24"/>
        </w:rPr>
      </w:pPr>
      <w:r w:rsidRPr="007B2496">
        <w:rPr>
          <w:rFonts w:eastAsia="Lucida Sans Unicode"/>
          <w:szCs w:val="24"/>
        </w:rPr>
        <w:t xml:space="preserve">Zamawiającemu przysługuje prawo odstąpienia od Umowy, w następujących przypadkach:  </w:t>
      </w:r>
    </w:p>
    <w:p w14:paraId="47DB155E" w14:textId="7577DBD3" w:rsidR="006165C8" w:rsidRPr="007B2496" w:rsidRDefault="006165C8" w:rsidP="000E7B32">
      <w:pPr>
        <w:numPr>
          <w:ilvl w:val="1"/>
          <w:numId w:val="18"/>
        </w:numPr>
        <w:autoSpaceDN w:val="0"/>
        <w:ind w:left="426" w:hanging="284"/>
        <w:jc w:val="both"/>
        <w:textAlignment w:val="baseline"/>
        <w:rPr>
          <w:rFonts w:eastAsia="Lucida Sans Unicode"/>
          <w:szCs w:val="24"/>
        </w:rPr>
      </w:pPr>
      <w:r w:rsidRPr="007B2496">
        <w:rPr>
          <w:rFonts w:eastAsia="Lucida Sans Unicode"/>
          <w:szCs w:val="24"/>
        </w:rPr>
        <w:t>w przypadku, gdy Wykonawca bez uzasadnionych przyczyn nie rozpoczął wykonywania Przedmiotu Umowy lub nie kontynuuje ich pomimo wezwania Zamawiającego złożonego na piśmie;</w:t>
      </w:r>
      <w:r w:rsidRPr="007B2496">
        <w:rPr>
          <w:rFonts w:eastAsia="Lucida Sans Unicode"/>
          <w:sz w:val="20"/>
        </w:rPr>
        <w:t xml:space="preserve"> </w:t>
      </w:r>
      <w:r w:rsidRPr="007B2496">
        <w:rPr>
          <w:rFonts w:eastAsia="Lucida Sans Unicode"/>
          <w:szCs w:val="24"/>
        </w:rPr>
        <w:t xml:space="preserve">  </w:t>
      </w:r>
    </w:p>
    <w:p w14:paraId="0A074051" w14:textId="528C9D3E" w:rsidR="006165C8" w:rsidRPr="007B2496" w:rsidRDefault="006165C8" w:rsidP="000E7B32">
      <w:pPr>
        <w:numPr>
          <w:ilvl w:val="1"/>
          <w:numId w:val="18"/>
        </w:numPr>
        <w:autoSpaceDN w:val="0"/>
        <w:ind w:left="426" w:hanging="284"/>
        <w:jc w:val="both"/>
        <w:textAlignment w:val="baseline"/>
        <w:rPr>
          <w:rFonts w:eastAsia="Lucida Sans Unicode"/>
          <w:szCs w:val="24"/>
        </w:rPr>
      </w:pPr>
      <w:r w:rsidRPr="007B2496">
        <w:rPr>
          <w:rFonts w:eastAsia="Lucida Sans Unicode"/>
          <w:szCs w:val="24"/>
        </w:rPr>
        <w:t>gdy w wyniku wszczętego postępowania egzekucyjnego nastąpi zajęcie całości majątku Wykonawcy lub jego części</w:t>
      </w:r>
      <w:r w:rsidR="00B41C36" w:rsidRPr="007B2496">
        <w:rPr>
          <w:rFonts w:eastAsia="Lucida Sans Unicode"/>
          <w:szCs w:val="24"/>
        </w:rPr>
        <w:t>,</w:t>
      </w:r>
    </w:p>
    <w:p w14:paraId="7D8C28F0" w14:textId="633D44A7" w:rsidR="00B41C36" w:rsidRPr="007B2496" w:rsidRDefault="00B41C36" w:rsidP="000E7B32">
      <w:pPr>
        <w:numPr>
          <w:ilvl w:val="1"/>
          <w:numId w:val="18"/>
        </w:numPr>
        <w:autoSpaceDN w:val="0"/>
        <w:ind w:left="426" w:hanging="284"/>
        <w:jc w:val="both"/>
        <w:textAlignment w:val="baseline"/>
        <w:rPr>
          <w:rFonts w:eastAsia="Lucida Sans Unicode"/>
          <w:szCs w:val="24"/>
        </w:rPr>
      </w:pPr>
      <w:r w:rsidRPr="007B2496">
        <w:rPr>
          <w:rFonts w:eastAsia="Lucida Sans Unicode"/>
          <w:szCs w:val="24"/>
        </w:rPr>
        <w:t>jeżeli wykonuje umowę w sposób nienależyty lub sprzeczny z jej zapisami i dokumentami zamówienia.</w:t>
      </w:r>
    </w:p>
    <w:p w14:paraId="533B1DCB" w14:textId="77777777" w:rsidR="006165C8" w:rsidRPr="007B2496" w:rsidRDefault="006165C8" w:rsidP="000E7B32">
      <w:pPr>
        <w:numPr>
          <w:ilvl w:val="0"/>
          <w:numId w:val="17"/>
        </w:numPr>
        <w:autoSpaceDN w:val="0"/>
        <w:ind w:left="284" w:hanging="284"/>
        <w:jc w:val="both"/>
        <w:textAlignment w:val="baseline"/>
        <w:rPr>
          <w:rFonts w:eastAsia="Lucida Sans Unicode"/>
          <w:szCs w:val="24"/>
        </w:rPr>
      </w:pPr>
      <w:r w:rsidRPr="007B2496">
        <w:rPr>
          <w:rFonts w:eastAsia="Lucida Sans Unicode"/>
          <w:szCs w:val="24"/>
        </w:rPr>
        <w:t xml:space="preserve">Skorzystanie przez Zamawiającego z zastrzeżonego na jego rzecz prawa odstąpienia od umowy, o którym mowa w ust. 1, może nastąpić w terminie 30 dni </w:t>
      </w:r>
      <w:bookmarkStart w:id="3" w:name="_Hlk135825757"/>
      <w:r w:rsidRPr="007B2496">
        <w:rPr>
          <w:rFonts w:eastAsia="Lucida Sans Unicode"/>
          <w:szCs w:val="24"/>
        </w:rPr>
        <w:t>od dnia powzięcia wiadomości o okolicznościach stanowiących podstawę odstąpienia.</w:t>
      </w:r>
      <w:bookmarkEnd w:id="3"/>
      <w:r w:rsidRPr="007B2496">
        <w:rPr>
          <w:rFonts w:eastAsia="Lucida Sans Unicode"/>
          <w:szCs w:val="24"/>
        </w:rPr>
        <w:t xml:space="preserve"> Odstąpienie od Umowy przez Zamawiającego powinno nastąpić w formie pisemnej pod rygorem nieważności.</w:t>
      </w:r>
    </w:p>
    <w:p w14:paraId="5238A91A" w14:textId="0536E314" w:rsidR="006165C8" w:rsidRPr="007B2496" w:rsidRDefault="006165C8" w:rsidP="000E7B32">
      <w:pPr>
        <w:numPr>
          <w:ilvl w:val="0"/>
          <w:numId w:val="17"/>
        </w:numPr>
        <w:autoSpaceDN w:val="0"/>
        <w:ind w:left="284" w:hanging="284"/>
        <w:contextualSpacing/>
        <w:jc w:val="both"/>
        <w:textAlignment w:val="baseline"/>
        <w:rPr>
          <w:rFonts w:eastAsia="Lucida Sans Unicode"/>
          <w:szCs w:val="24"/>
        </w:rPr>
      </w:pPr>
      <w:r w:rsidRPr="007B2496">
        <w:rPr>
          <w:rFonts w:eastAsia="Lucida Sans Unicode"/>
          <w:szCs w:val="24"/>
        </w:rPr>
        <w:t xml:space="preserve">W przypadkach, o których mowa w </w:t>
      </w:r>
      <w:r w:rsidR="000A2AAC" w:rsidRPr="007B2496">
        <w:rPr>
          <w:rFonts w:eastAsia="Lucida Sans Unicode"/>
          <w:szCs w:val="24"/>
        </w:rPr>
        <w:t xml:space="preserve">§ </w:t>
      </w:r>
      <w:r w:rsidR="001F3D3A" w:rsidRPr="007B2496">
        <w:rPr>
          <w:rFonts w:eastAsia="Lucida Sans Unicode"/>
          <w:szCs w:val="24"/>
        </w:rPr>
        <w:t>8</w:t>
      </w:r>
      <w:r w:rsidRPr="007B2496">
        <w:rPr>
          <w:rFonts w:eastAsia="Lucida Sans Unicode"/>
          <w:szCs w:val="24"/>
        </w:rPr>
        <w:t>, wykonawca może żądać wyłącznie wynagrodzenia należnego z tytułu prawidłowego wykonania części umowy.</w:t>
      </w:r>
    </w:p>
    <w:p w14:paraId="0789EDED" w14:textId="77777777" w:rsidR="00136C4E" w:rsidRPr="007B2496" w:rsidRDefault="00136C4E" w:rsidP="00047C8D">
      <w:pPr>
        <w:shd w:val="clear" w:color="auto" w:fill="FFFFFF" w:themeFill="background1"/>
        <w:tabs>
          <w:tab w:val="left" w:pos="3740"/>
          <w:tab w:val="left" w:pos="4024"/>
        </w:tabs>
        <w:rPr>
          <w:b/>
          <w:bCs/>
          <w:color w:val="000000"/>
          <w:lang w:eastAsia="en-US" w:bidi="en-US"/>
        </w:rPr>
      </w:pPr>
    </w:p>
    <w:p w14:paraId="71E081B3" w14:textId="20A43A4A" w:rsidR="006165C8" w:rsidRPr="007B2496" w:rsidRDefault="005A12ED" w:rsidP="00136C4E">
      <w:pPr>
        <w:pStyle w:val="Akapitzlist"/>
        <w:shd w:val="clear" w:color="auto" w:fill="FFFFFF" w:themeFill="background1"/>
        <w:tabs>
          <w:tab w:val="left" w:pos="3740"/>
          <w:tab w:val="left" w:pos="4024"/>
        </w:tabs>
        <w:ind w:left="34"/>
        <w:jc w:val="center"/>
        <w:rPr>
          <w:b/>
          <w:bCs/>
          <w:color w:val="000000"/>
          <w:lang w:val="pl-PL" w:eastAsia="en-US" w:bidi="en-US"/>
        </w:rPr>
      </w:pPr>
      <w:r w:rsidRPr="007B2496">
        <w:rPr>
          <w:b/>
          <w:bCs/>
          <w:color w:val="000000"/>
          <w:lang w:eastAsia="en-US" w:bidi="en-US"/>
        </w:rPr>
        <w:t xml:space="preserve">§ </w:t>
      </w:r>
      <w:r w:rsidR="001F3D3A" w:rsidRPr="007B2496">
        <w:rPr>
          <w:b/>
          <w:bCs/>
          <w:color w:val="000000"/>
          <w:lang w:val="pl-PL" w:eastAsia="en-US" w:bidi="en-US"/>
        </w:rPr>
        <w:t>9</w:t>
      </w:r>
    </w:p>
    <w:p w14:paraId="27019675" w14:textId="085B5CC5" w:rsidR="00F565FB" w:rsidRPr="007B2496" w:rsidRDefault="00F565FB" w:rsidP="00F565FB">
      <w:pPr>
        <w:pStyle w:val="Akapitzlist"/>
        <w:numPr>
          <w:ilvl w:val="3"/>
          <w:numId w:val="41"/>
        </w:numPr>
        <w:tabs>
          <w:tab w:val="left" w:pos="284"/>
        </w:tabs>
        <w:suppressAutoHyphens w:val="0"/>
        <w:spacing w:line="276" w:lineRule="auto"/>
        <w:ind w:left="284" w:right="-2" w:hanging="284"/>
        <w:jc w:val="both"/>
        <w:rPr>
          <w:bCs/>
          <w:szCs w:val="22"/>
        </w:rPr>
      </w:pPr>
      <w:r w:rsidRPr="007B2496">
        <w:rPr>
          <w:bCs/>
          <w:szCs w:val="22"/>
        </w:rPr>
        <w:t>Zamawiający dopuszcza zmianę Umowy w następujących przypadkach:</w:t>
      </w:r>
    </w:p>
    <w:p w14:paraId="02F5BCAE" w14:textId="77777777" w:rsidR="00F565FB" w:rsidRPr="007B2496" w:rsidRDefault="00F565FB" w:rsidP="00F565FB">
      <w:pPr>
        <w:pStyle w:val="Akapitzlist"/>
        <w:numPr>
          <w:ilvl w:val="0"/>
          <w:numId w:val="42"/>
        </w:numPr>
        <w:tabs>
          <w:tab w:val="left" w:pos="284"/>
          <w:tab w:val="left" w:pos="1134"/>
        </w:tabs>
        <w:suppressAutoHyphens w:val="0"/>
        <w:spacing w:line="276" w:lineRule="auto"/>
        <w:ind w:right="142"/>
        <w:jc w:val="both"/>
        <w:rPr>
          <w:bCs/>
          <w:szCs w:val="22"/>
        </w:rPr>
      </w:pPr>
      <w:r w:rsidRPr="007B2496">
        <w:rPr>
          <w:bCs/>
          <w:szCs w:val="22"/>
        </w:rPr>
        <w:t>zmianę terminu realizacji zamówienia z przyczyn nie leżących po stronie Wykonawcy;</w:t>
      </w:r>
    </w:p>
    <w:p w14:paraId="28541F34" w14:textId="77777777" w:rsidR="00F565FB" w:rsidRPr="007B2496" w:rsidRDefault="00F565FB" w:rsidP="00F565FB">
      <w:pPr>
        <w:pStyle w:val="Akapitzlist"/>
        <w:numPr>
          <w:ilvl w:val="0"/>
          <w:numId w:val="42"/>
        </w:numPr>
        <w:tabs>
          <w:tab w:val="left" w:pos="284"/>
          <w:tab w:val="left" w:pos="1134"/>
        </w:tabs>
        <w:suppressAutoHyphens w:val="0"/>
        <w:spacing w:line="276" w:lineRule="auto"/>
        <w:ind w:right="142"/>
        <w:jc w:val="both"/>
        <w:rPr>
          <w:bCs/>
          <w:szCs w:val="22"/>
        </w:rPr>
      </w:pPr>
      <w:r w:rsidRPr="007B2496">
        <w:rPr>
          <w:bCs/>
          <w:szCs w:val="22"/>
        </w:rPr>
        <w:t>zmianę w obowiązujących przepisach prawa, powodujących konieczność dokonania zmian w Umowie;</w:t>
      </w:r>
    </w:p>
    <w:p w14:paraId="3E3DC604" w14:textId="77777777" w:rsidR="00F565FB" w:rsidRPr="007B2496" w:rsidRDefault="00F565FB" w:rsidP="00F565FB">
      <w:pPr>
        <w:pStyle w:val="Akapitzlist"/>
        <w:numPr>
          <w:ilvl w:val="0"/>
          <w:numId w:val="42"/>
        </w:numPr>
        <w:tabs>
          <w:tab w:val="left" w:pos="284"/>
          <w:tab w:val="left" w:pos="1134"/>
        </w:tabs>
        <w:suppressAutoHyphens w:val="0"/>
        <w:spacing w:line="276" w:lineRule="auto"/>
        <w:ind w:right="142"/>
        <w:jc w:val="both"/>
        <w:rPr>
          <w:bCs/>
          <w:szCs w:val="22"/>
        </w:rPr>
      </w:pPr>
      <w:r w:rsidRPr="007B2496">
        <w:rPr>
          <w:bCs/>
          <w:szCs w:val="22"/>
        </w:rPr>
        <w:t xml:space="preserve">w zakresie obowiązującej stawki podatku VAT, w przypadku zmian powszechnie </w:t>
      </w:r>
      <w:r w:rsidRPr="007B2496">
        <w:rPr>
          <w:bCs/>
          <w:szCs w:val="22"/>
        </w:rPr>
        <w:lastRenderedPageBreak/>
        <w:t>obowiązującego prawa w tym zakresie;</w:t>
      </w:r>
    </w:p>
    <w:p w14:paraId="4572D0E1" w14:textId="77777777" w:rsidR="00F565FB" w:rsidRPr="007B2496" w:rsidRDefault="00F565FB" w:rsidP="00F565FB">
      <w:pPr>
        <w:pStyle w:val="Akapitzlist"/>
        <w:numPr>
          <w:ilvl w:val="0"/>
          <w:numId w:val="41"/>
        </w:numPr>
        <w:tabs>
          <w:tab w:val="left" w:pos="426"/>
          <w:tab w:val="left" w:pos="1134"/>
        </w:tabs>
        <w:spacing w:line="276" w:lineRule="auto"/>
        <w:ind w:right="142"/>
        <w:jc w:val="both"/>
        <w:rPr>
          <w:bCs/>
          <w:szCs w:val="22"/>
        </w:rPr>
      </w:pPr>
      <w:r w:rsidRPr="007B2496">
        <w:rPr>
          <w:bCs/>
          <w:szCs w:val="22"/>
        </w:rPr>
        <w:t>Strona, która będzie zainteresowana zmianą Umowy wystąpi w tej sprawie na piśmie do drugiej Strony, przedstawiając konieczność zmiany i jej zakres. Warunkiem dokonania zmiany Umowy jest osiągnięcie zgody obu Stron na dokonanie zmiany.</w:t>
      </w:r>
    </w:p>
    <w:p w14:paraId="6A8564CC" w14:textId="60C43415" w:rsidR="005A12ED" w:rsidRPr="007B2496" w:rsidRDefault="005A12ED" w:rsidP="00F565FB">
      <w:pPr>
        <w:pStyle w:val="Akapitzlist"/>
        <w:numPr>
          <w:ilvl w:val="0"/>
          <w:numId w:val="41"/>
        </w:numPr>
        <w:tabs>
          <w:tab w:val="left" w:pos="426"/>
          <w:tab w:val="left" w:pos="1134"/>
        </w:tabs>
        <w:spacing w:line="276" w:lineRule="auto"/>
        <w:ind w:right="142"/>
        <w:jc w:val="both"/>
        <w:rPr>
          <w:bCs/>
          <w:szCs w:val="22"/>
        </w:rPr>
      </w:pPr>
      <w:r w:rsidRPr="007B2496">
        <w:rPr>
          <w:rFonts w:eastAsia="Lucida Sans Unicode"/>
          <w:color w:val="000000"/>
          <w:lang w:eastAsia="en-US" w:bidi="en-US"/>
        </w:rPr>
        <w:t>Wszelkie zmiany i uzupełnienia treści umowy, wymagają formy pisemnej pod rygorem nieważności.</w:t>
      </w:r>
    </w:p>
    <w:p w14:paraId="120A9218" w14:textId="77777777" w:rsidR="004C42E7" w:rsidRPr="007B2496" w:rsidRDefault="004C42E7" w:rsidP="004C42E7">
      <w:pPr>
        <w:rPr>
          <w:rFonts w:eastAsia="Lucida Sans Unicode"/>
          <w:bCs/>
          <w:color w:val="000000"/>
          <w:kern w:val="1"/>
          <w:szCs w:val="24"/>
          <w:lang w:eastAsia="en-US" w:bidi="en-US"/>
        </w:rPr>
      </w:pPr>
    </w:p>
    <w:p w14:paraId="665E0FFD" w14:textId="25443022" w:rsidR="00CB672E" w:rsidRPr="007B2496" w:rsidRDefault="00CB672E" w:rsidP="00CB672E">
      <w:pPr>
        <w:jc w:val="center"/>
        <w:rPr>
          <w:rFonts w:eastAsia="Lucida Sans Unicode"/>
          <w:b/>
          <w:color w:val="000000"/>
          <w:kern w:val="1"/>
          <w:szCs w:val="24"/>
          <w:lang w:eastAsia="en-US" w:bidi="en-US"/>
        </w:rPr>
      </w:pPr>
      <w:r w:rsidRPr="007B2496">
        <w:rPr>
          <w:rFonts w:eastAsia="Lucida Sans Unicode"/>
          <w:b/>
          <w:color w:val="000000"/>
          <w:kern w:val="1"/>
          <w:szCs w:val="24"/>
          <w:lang w:eastAsia="en-US" w:bidi="en-US"/>
        </w:rPr>
        <w:t>§ 1</w:t>
      </w:r>
      <w:r w:rsidR="001F3D3A" w:rsidRPr="007B2496">
        <w:rPr>
          <w:rFonts w:eastAsia="Lucida Sans Unicode"/>
          <w:b/>
          <w:color w:val="000000"/>
          <w:kern w:val="1"/>
          <w:szCs w:val="24"/>
          <w:lang w:eastAsia="en-US" w:bidi="en-US"/>
        </w:rPr>
        <w:t>0</w:t>
      </w:r>
    </w:p>
    <w:p w14:paraId="419851CC" w14:textId="77777777" w:rsidR="005A12ED" w:rsidRPr="007B2496" w:rsidRDefault="005A12ED" w:rsidP="005B1911">
      <w:pPr>
        <w:jc w:val="both"/>
        <w:rPr>
          <w:color w:val="000000"/>
          <w:kern w:val="1"/>
          <w:szCs w:val="24"/>
          <w:lang w:eastAsia="en-US" w:bidi="en-US"/>
        </w:rPr>
      </w:pPr>
      <w:r w:rsidRPr="007B2496">
        <w:rPr>
          <w:color w:val="000000"/>
          <w:kern w:val="1"/>
          <w:szCs w:val="24"/>
          <w:lang w:eastAsia="en-US" w:bidi="en-US"/>
        </w:rPr>
        <w:t>Wykonawca może powierzyć część usług związanych z wykonaniem przedmiotu umowy podwykonawcom, pod następującymi łącznie występującymi warunkami:</w:t>
      </w:r>
    </w:p>
    <w:p w14:paraId="0B86E6BD" w14:textId="77777777" w:rsidR="006F21A9" w:rsidRPr="007B2496" w:rsidRDefault="006F21A9" w:rsidP="000E7B32">
      <w:pPr>
        <w:numPr>
          <w:ilvl w:val="0"/>
          <w:numId w:val="11"/>
        </w:numPr>
        <w:jc w:val="both"/>
        <w:rPr>
          <w:color w:val="000000"/>
          <w:kern w:val="1"/>
          <w:szCs w:val="24"/>
          <w:lang w:eastAsia="en-US" w:bidi="en-US"/>
        </w:rPr>
      </w:pPr>
      <w:r w:rsidRPr="007B2496">
        <w:rPr>
          <w:color w:val="000000"/>
          <w:kern w:val="1"/>
          <w:szCs w:val="24"/>
          <w:lang w:eastAsia="en-US" w:bidi="en-US"/>
        </w:rPr>
        <w:t xml:space="preserve">przed przystąpieniem do wykonania zamówienia Wykonawca, o ile są już znane, podał </w:t>
      </w:r>
      <w:r w:rsidR="00AF7B7D" w:rsidRPr="007B2496">
        <w:rPr>
          <w:color w:val="000000"/>
          <w:kern w:val="1"/>
          <w:szCs w:val="24"/>
          <w:lang w:eastAsia="en-US" w:bidi="en-US"/>
        </w:rPr>
        <w:t xml:space="preserve">Zamawiającemu </w:t>
      </w:r>
      <w:r w:rsidRPr="007B2496">
        <w:rPr>
          <w:color w:val="000000"/>
          <w:kern w:val="1"/>
          <w:szCs w:val="24"/>
          <w:lang w:eastAsia="en-US" w:bidi="en-US"/>
        </w:rPr>
        <w:t>nazwy albo imiona i nazwiska oraz dane kontaktowe podwykonawców i osób do kontaktu z nimi, zaangażowanych w takie usługi. Wykonawca</w:t>
      </w:r>
      <w:r w:rsidR="00AF7B7D" w:rsidRPr="007B2496">
        <w:rPr>
          <w:color w:val="000000"/>
          <w:kern w:val="1"/>
          <w:szCs w:val="24"/>
          <w:lang w:eastAsia="en-US" w:bidi="en-US"/>
        </w:rPr>
        <w:t xml:space="preserve"> ma obowiązek </w:t>
      </w:r>
      <w:r w:rsidRPr="007B2496">
        <w:rPr>
          <w:color w:val="000000"/>
          <w:kern w:val="1"/>
          <w:szCs w:val="24"/>
          <w:lang w:eastAsia="en-US" w:bidi="en-US"/>
        </w:rPr>
        <w:t xml:space="preserve"> </w:t>
      </w:r>
      <w:r w:rsidR="00D2152B" w:rsidRPr="007B2496">
        <w:rPr>
          <w:color w:val="000000"/>
          <w:kern w:val="1"/>
          <w:szCs w:val="24"/>
          <w:lang w:eastAsia="en-US" w:bidi="en-US"/>
        </w:rPr>
        <w:t>zawiadomić</w:t>
      </w:r>
      <w:r w:rsidRPr="007B2496">
        <w:rPr>
          <w:color w:val="000000"/>
          <w:kern w:val="1"/>
          <w:szCs w:val="24"/>
          <w:lang w:eastAsia="en-US" w:bidi="en-US"/>
        </w:rPr>
        <w:t xml:space="preserve"> </w:t>
      </w:r>
      <w:r w:rsidR="00AF7B7D" w:rsidRPr="007B2496">
        <w:rPr>
          <w:color w:val="000000"/>
          <w:kern w:val="1"/>
          <w:szCs w:val="24"/>
          <w:lang w:eastAsia="en-US" w:bidi="en-US"/>
        </w:rPr>
        <w:t>Z</w:t>
      </w:r>
      <w:r w:rsidRPr="007B2496">
        <w:rPr>
          <w:color w:val="000000"/>
          <w:kern w:val="1"/>
          <w:szCs w:val="24"/>
          <w:lang w:eastAsia="en-US" w:bidi="en-US"/>
        </w:rPr>
        <w:t xml:space="preserve">amawiającego o wszelkich zmianach danych, o których mowa w zdaniu </w:t>
      </w:r>
      <w:r w:rsidR="00D2152B" w:rsidRPr="007B2496">
        <w:rPr>
          <w:color w:val="000000"/>
          <w:kern w:val="1"/>
          <w:szCs w:val="24"/>
          <w:lang w:eastAsia="en-US" w:bidi="en-US"/>
        </w:rPr>
        <w:t>poprzednim</w:t>
      </w:r>
      <w:r w:rsidRPr="007B2496">
        <w:rPr>
          <w:color w:val="000000"/>
          <w:kern w:val="1"/>
          <w:szCs w:val="24"/>
          <w:lang w:eastAsia="en-US" w:bidi="en-US"/>
        </w:rPr>
        <w:t>, w trakcie realizacji zamówienia, a także przekazuje informacje na temat nowych podwykonawców, którym w późniejszym okresie zamierza powierzyć realizację usług.</w:t>
      </w:r>
    </w:p>
    <w:p w14:paraId="514E9C27" w14:textId="00AA8F94" w:rsidR="005A12ED" w:rsidRPr="007B2496" w:rsidRDefault="005A12ED" w:rsidP="000E7B32">
      <w:pPr>
        <w:numPr>
          <w:ilvl w:val="0"/>
          <w:numId w:val="11"/>
        </w:numPr>
        <w:ind w:left="709" w:hanging="283"/>
        <w:jc w:val="both"/>
        <w:rPr>
          <w:color w:val="000000"/>
          <w:kern w:val="1"/>
          <w:szCs w:val="24"/>
          <w:lang w:eastAsia="en-US" w:bidi="en-US"/>
        </w:rPr>
      </w:pPr>
      <w:r w:rsidRPr="007B2496">
        <w:rPr>
          <w:color w:val="000000"/>
          <w:kern w:val="1"/>
          <w:szCs w:val="24"/>
          <w:lang w:eastAsia="en-US" w:bidi="en-US"/>
        </w:rPr>
        <w:t xml:space="preserve">Nie spowoduje to wzrostu </w:t>
      </w:r>
      <w:r w:rsidRPr="007B2496">
        <w:rPr>
          <w:rFonts w:eastAsia="Lucida Sans Unicode"/>
          <w:color w:val="000000"/>
          <w:kern w:val="1"/>
          <w:szCs w:val="24"/>
          <w:lang w:eastAsia="en-US" w:bidi="en-US"/>
        </w:rPr>
        <w:t>wynagrodzenia</w:t>
      </w:r>
      <w:r w:rsidRPr="007B2496">
        <w:rPr>
          <w:color w:val="000000"/>
          <w:kern w:val="1"/>
          <w:szCs w:val="24"/>
          <w:lang w:eastAsia="en-US" w:bidi="en-US"/>
        </w:rPr>
        <w:t xml:space="preserve"> wykonawcy określonego w </w:t>
      </w:r>
      <w:r w:rsidR="00D2152B" w:rsidRPr="007B2496">
        <w:rPr>
          <w:color w:val="000000"/>
          <w:kern w:val="1"/>
          <w:szCs w:val="24"/>
          <w:lang w:eastAsia="en-US" w:bidi="en-US"/>
        </w:rPr>
        <w:t>§</w:t>
      </w:r>
      <w:r w:rsidR="00005BD3" w:rsidRPr="007B2496">
        <w:rPr>
          <w:color w:val="000000"/>
          <w:kern w:val="1"/>
          <w:szCs w:val="24"/>
          <w:lang w:eastAsia="en-US" w:bidi="en-US"/>
        </w:rPr>
        <w:t xml:space="preserve"> </w:t>
      </w:r>
      <w:r w:rsidR="001F3D3A" w:rsidRPr="007B2496">
        <w:rPr>
          <w:color w:val="000000"/>
          <w:kern w:val="1"/>
          <w:szCs w:val="24"/>
          <w:lang w:eastAsia="en-US" w:bidi="en-US"/>
        </w:rPr>
        <w:t>4</w:t>
      </w:r>
      <w:r w:rsidR="00D2152B" w:rsidRPr="007B2496">
        <w:rPr>
          <w:color w:val="000000"/>
          <w:kern w:val="1"/>
          <w:szCs w:val="24"/>
          <w:lang w:eastAsia="en-US" w:bidi="en-US"/>
        </w:rPr>
        <w:t xml:space="preserve"> </w:t>
      </w:r>
      <w:r w:rsidRPr="007B2496">
        <w:rPr>
          <w:color w:val="000000"/>
          <w:kern w:val="1"/>
          <w:szCs w:val="24"/>
          <w:lang w:eastAsia="en-US" w:bidi="en-US"/>
        </w:rPr>
        <w:t>niniejszej umowie;</w:t>
      </w:r>
    </w:p>
    <w:p w14:paraId="4FC9668C" w14:textId="77777777" w:rsidR="005A12ED" w:rsidRPr="007B2496" w:rsidRDefault="005A12ED" w:rsidP="000E7B32">
      <w:pPr>
        <w:numPr>
          <w:ilvl w:val="0"/>
          <w:numId w:val="11"/>
        </w:numPr>
        <w:ind w:left="709" w:hanging="283"/>
        <w:jc w:val="both"/>
        <w:rPr>
          <w:color w:val="000000"/>
          <w:kern w:val="1"/>
          <w:szCs w:val="24"/>
          <w:lang w:eastAsia="en-US" w:bidi="en-US"/>
        </w:rPr>
      </w:pPr>
      <w:r w:rsidRPr="007B2496">
        <w:rPr>
          <w:color w:val="000000"/>
          <w:kern w:val="1"/>
          <w:szCs w:val="24"/>
          <w:lang w:eastAsia="en-US" w:bidi="en-US"/>
        </w:rPr>
        <w:t xml:space="preserve">Wykonawca odpowiada i ponosi pełną odpowiedzialność prawną za właściwy dobór podwykonawców pod względem wymaganych kwalifikacji oraz za jakość i terminowość wykonywania przez nich usług, tak jak za działania i zaniechania własne; </w:t>
      </w:r>
    </w:p>
    <w:p w14:paraId="7C6FF5A7" w14:textId="40B89B85" w:rsidR="005A12ED" w:rsidRPr="007B2496" w:rsidRDefault="005A12ED" w:rsidP="000E7B32">
      <w:pPr>
        <w:numPr>
          <w:ilvl w:val="0"/>
          <w:numId w:val="11"/>
        </w:numPr>
        <w:ind w:left="709" w:hanging="283"/>
        <w:jc w:val="both"/>
        <w:rPr>
          <w:color w:val="000000"/>
          <w:kern w:val="1"/>
          <w:szCs w:val="24"/>
          <w:lang w:eastAsia="en-US" w:bidi="en-US"/>
        </w:rPr>
      </w:pPr>
      <w:r w:rsidRPr="007B2496">
        <w:rPr>
          <w:color w:val="000000"/>
          <w:kern w:val="1"/>
          <w:szCs w:val="24"/>
          <w:lang w:eastAsia="en-US" w:bidi="en-US"/>
        </w:rPr>
        <w:t xml:space="preserve">W przypadku nierealizowania przez podwykonawcę powierzonego mu zakresu umowy kary umowne, o których mowa w § </w:t>
      </w:r>
      <w:r w:rsidR="001F3D3A" w:rsidRPr="007B2496">
        <w:rPr>
          <w:color w:val="000000"/>
          <w:kern w:val="1"/>
          <w:szCs w:val="24"/>
          <w:lang w:eastAsia="en-US" w:bidi="en-US"/>
        </w:rPr>
        <w:t>7</w:t>
      </w:r>
      <w:r w:rsidR="005043D1" w:rsidRPr="007B2496">
        <w:rPr>
          <w:color w:val="000000"/>
          <w:kern w:val="1"/>
          <w:szCs w:val="24"/>
          <w:lang w:eastAsia="en-US" w:bidi="en-US"/>
        </w:rPr>
        <w:t xml:space="preserve"> </w:t>
      </w:r>
      <w:r w:rsidRPr="007B2496">
        <w:rPr>
          <w:color w:val="000000"/>
          <w:kern w:val="1"/>
          <w:szCs w:val="24"/>
          <w:lang w:eastAsia="en-US" w:bidi="en-US"/>
        </w:rPr>
        <w:t>naliczane będą i stosowane wobec Wykonawcy;</w:t>
      </w:r>
    </w:p>
    <w:p w14:paraId="6E2FFDFA" w14:textId="77777777" w:rsidR="005A12ED" w:rsidRPr="007B2496" w:rsidRDefault="005A12ED" w:rsidP="000E7B32">
      <w:pPr>
        <w:numPr>
          <w:ilvl w:val="0"/>
          <w:numId w:val="11"/>
        </w:numPr>
        <w:ind w:left="709" w:hanging="283"/>
        <w:jc w:val="both"/>
        <w:rPr>
          <w:color w:val="000000"/>
          <w:kern w:val="1"/>
          <w:szCs w:val="24"/>
          <w:lang w:eastAsia="en-US" w:bidi="en-US"/>
        </w:rPr>
      </w:pPr>
      <w:r w:rsidRPr="007B2496">
        <w:rPr>
          <w:color w:val="000000"/>
          <w:kern w:val="1"/>
          <w:szCs w:val="24"/>
          <w:lang w:eastAsia="en-US" w:bidi="en-US"/>
        </w:rPr>
        <w:t xml:space="preserve">Wykonawca ponosi wobec Zamawiającego i osób trzecich pełną odpowiedzialność prawną za usługi, które wykonuje przy pomocy podwykonawcy/ów oraz za wszelkie szkody powstałe przy wykonywaniu przez nich usług objętych umową. </w:t>
      </w:r>
    </w:p>
    <w:p w14:paraId="200EA036" w14:textId="77777777" w:rsidR="0008219B" w:rsidRPr="007B2496" w:rsidRDefault="0008219B" w:rsidP="00065026">
      <w:pPr>
        <w:tabs>
          <w:tab w:val="left" w:pos="720"/>
        </w:tabs>
        <w:rPr>
          <w:b/>
          <w:bCs/>
          <w:color w:val="000000"/>
          <w:kern w:val="1"/>
          <w:szCs w:val="24"/>
          <w:lang w:eastAsia="en-US" w:bidi="en-US"/>
        </w:rPr>
      </w:pPr>
    </w:p>
    <w:p w14:paraId="02CBDA7F" w14:textId="4474996A" w:rsidR="00D46CF3" w:rsidRPr="007B2496" w:rsidRDefault="00D46CF3" w:rsidP="00D46CF3">
      <w:pPr>
        <w:jc w:val="center"/>
        <w:rPr>
          <w:rFonts w:eastAsia="Lucida Sans Unicode"/>
          <w:b/>
          <w:color w:val="000000"/>
          <w:kern w:val="1"/>
          <w:szCs w:val="24"/>
          <w:lang w:eastAsia="en-US" w:bidi="en-US"/>
        </w:rPr>
      </w:pPr>
      <w:bookmarkStart w:id="4" w:name="_Hlk80186544"/>
      <w:r w:rsidRPr="007B2496">
        <w:rPr>
          <w:rFonts w:eastAsia="Lucida Sans Unicode"/>
          <w:b/>
          <w:color w:val="000000"/>
          <w:kern w:val="1"/>
          <w:szCs w:val="24"/>
          <w:lang w:eastAsia="en-US" w:bidi="en-US"/>
        </w:rPr>
        <w:t>§ 1</w:t>
      </w:r>
      <w:r w:rsidR="001F3D3A" w:rsidRPr="007B2496">
        <w:rPr>
          <w:rFonts w:eastAsia="Lucida Sans Unicode"/>
          <w:b/>
          <w:color w:val="000000"/>
          <w:kern w:val="1"/>
          <w:szCs w:val="24"/>
          <w:lang w:eastAsia="en-US" w:bidi="en-US"/>
        </w:rPr>
        <w:t>1</w:t>
      </w:r>
    </w:p>
    <w:bookmarkEnd w:id="4"/>
    <w:p w14:paraId="79514404" w14:textId="77777777" w:rsidR="00D46CF3" w:rsidRPr="007B2496" w:rsidRDefault="00D46CF3" w:rsidP="000E7B32">
      <w:pPr>
        <w:widowControl/>
        <w:numPr>
          <w:ilvl w:val="0"/>
          <w:numId w:val="20"/>
        </w:numPr>
        <w:tabs>
          <w:tab w:val="clear" w:pos="720"/>
          <w:tab w:val="num" w:pos="0"/>
        </w:tabs>
        <w:suppressAutoHyphens w:val="0"/>
        <w:overflowPunct w:val="0"/>
        <w:autoSpaceDE w:val="0"/>
        <w:autoSpaceDN w:val="0"/>
        <w:ind w:left="284" w:hanging="284"/>
        <w:jc w:val="both"/>
        <w:textAlignment w:val="baseline"/>
        <w:rPr>
          <w:color w:val="000000"/>
          <w:kern w:val="1"/>
          <w:szCs w:val="24"/>
          <w:lang w:eastAsia="ar-SA"/>
        </w:rPr>
      </w:pPr>
      <w:r w:rsidRPr="007B2496">
        <w:rPr>
          <w:color w:val="000000"/>
          <w:kern w:val="1"/>
          <w:szCs w:val="24"/>
          <w:lang w:eastAsia="ar-SA"/>
        </w:rPr>
        <w:t xml:space="preserve">Administratorem danych osobowych, w rozumieniu </w:t>
      </w:r>
      <w:r w:rsidRPr="007B2496">
        <w:rPr>
          <w:bCs/>
          <w:color w:val="000000"/>
          <w:kern w:val="1"/>
          <w:lang w:eastAsia="ar-SA"/>
        </w:rPr>
        <w:t xml:space="preserve">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 z </w:t>
      </w:r>
      <w:proofErr w:type="spellStart"/>
      <w:r w:rsidRPr="007B2496">
        <w:rPr>
          <w:bCs/>
          <w:color w:val="000000"/>
          <w:kern w:val="1"/>
          <w:lang w:eastAsia="ar-SA"/>
        </w:rPr>
        <w:t>późn</w:t>
      </w:r>
      <w:proofErr w:type="spellEnd"/>
      <w:r w:rsidRPr="007B2496">
        <w:rPr>
          <w:bCs/>
          <w:color w:val="000000"/>
          <w:kern w:val="1"/>
          <w:lang w:eastAsia="ar-SA"/>
        </w:rPr>
        <w:t>. zm.), dalej „RODO”</w:t>
      </w:r>
      <w:r w:rsidRPr="007B2496">
        <w:rPr>
          <w:color w:val="000000"/>
          <w:kern w:val="1"/>
          <w:szCs w:val="24"/>
          <w:lang w:eastAsia="ar-SA"/>
        </w:rPr>
        <w:t>, zbieranych w celu realizacji przedmiotu umowy (wykonania dokumentacji), jest Wykonawca.</w:t>
      </w:r>
    </w:p>
    <w:p w14:paraId="6A7CB0F4" w14:textId="77777777" w:rsidR="00D46CF3" w:rsidRPr="007B2496" w:rsidRDefault="00D46CF3" w:rsidP="000E7B32">
      <w:pPr>
        <w:widowControl/>
        <w:numPr>
          <w:ilvl w:val="0"/>
          <w:numId w:val="20"/>
        </w:numPr>
        <w:tabs>
          <w:tab w:val="clear" w:pos="720"/>
          <w:tab w:val="num" w:pos="0"/>
        </w:tabs>
        <w:suppressAutoHyphens w:val="0"/>
        <w:overflowPunct w:val="0"/>
        <w:autoSpaceDE w:val="0"/>
        <w:autoSpaceDN w:val="0"/>
        <w:ind w:left="284" w:hanging="284"/>
        <w:jc w:val="both"/>
        <w:textAlignment w:val="baseline"/>
        <w:rPr>
          <w:color w:val="000000"/>
          <w:kern w:val="1"/>
          <w:szCs w:val="24"/>
          <w:lang w:eastAsia="ar-SA"/>
        </w:rPr>
      </w:pPr>
      <w:r w:rsidRPr="007B2496">
        <w:rPr>
          <w:color w:val="000000"/>
          <w:kern w:val="1"/>
          <w:szCs w:val="24"/>
          <w:lang w:eastAsia="ar-SA"/>
        </w:rPr>
        <w:t>Strona oświadczają, iż w celu ochrony danych osobowych stosować będą środki zabezpieczające dane osobowe, w szczególność ich poufność i integralność, o których mowa w obowiązujących wymaganiach prawnych w obszarze ochrony danych osobowych, jak i regulacji je zastępujących w tym w szczególności w RODO.</w:t>
      </w:r>
    </w:p>
    <w:p w14:paraId="4C9D6FAF" w14:textId="77777777" w:rsidR="00D46CF3" w:rsidRPr="007B2496" w:rsidRDefault="00D46CF3" w:rsidP="000E7B32">
      <w:pPr>
        <w:widowControl/>
        <w:numPr>
          <w:ilvl w:val="0"/>
          <w:numId w:val="20"/>
        </w:numPr>
        <w:tabs>
          <w:tab w:val="clear" w:pos="720"/>
          <w:tab w:val="num" w:pos="0"/>
        </w:tabs>
        <w:suppressAutoHyphens w:val="0"/>
        <w:overflowPunct w:val="0"/>
        <w:autoSpaceDE w:val="0"/>
        <w:autoSpaceDN w:val="0"/>
        <w:ind w:left="284" w:hanging="284"/>
        <w:jc w:val="both"/>
        <w:textAlignment w:val="baseline"/>
        <w:rPr>
          <w:color w:val="000000"/>
          <w:kern w:val="1"/>
          <w:szCs w:val="24"/>
          <w:lang w:eastAsia="ar-SA"/>
        </w:rPr>
      </w:pPr>
      <w:r w:rsidRPr="007B2496">
        <w:rPr>
          <w:color w:val="000000"/>
          <w:kern w:val="1"/>
          <w:szCs w:val="24"/>
          <w:lang w:eastAsia="ar-SA"/>
        </w:rPr>
        <w:t>Strona otrzymująca dane ponosi odpowiedzialność za przetwarzanie danych niezgodnie z postanowieniami niniejszej Umowy, a także z naruszeniem obowiązujących regulacji prawnych w obszarze ochrony danych osobowych.</w:t>
      </w:r>
    </w:p>
    <w:p w14:paraId="4ED26DC1" w14:textId="77777777" w:rsidR="00D46CF3" w:rsidRPr="007B2496" w:rsidRDefault="00D46CF3" w:rsidP="000E7B32">
      <w:pPr>
        <w:widowControl/>
        <w:numPr>
          <w:ilvl w:val="0"/>
          <w:numId w:val="20"/>
        </w:numPr>
        <w:tabs>
          <w:tab w:val="clear" w:pos="720"/>
          <w:tab w:val="num" w:pos="0"/>
        </w:tabs>
        <w:suppressAutoHyphens w:val="0"/>
        <w:overflowPunct w:val="0"/>
        <w:autoSpaceDE w:val="0"/>
        <w:autoSpaceDN w:val="0"/>
        <w:ind w:left="284" w:hanging="284"/>
        <w:jc w:val="both"/>
        <w:textAlignment w:val="baseline"/>
        <w:rPr>
          <w:kern w:val="1"/>
          <w:szCs w:val="24"/>
          <w:lang w:eastAsia="ar-SA"/>
        </w:rPr>
      </w:pPr>
      <w:r w:rsidRPr="007B2496">
        <w:rPr>
          <w:color w:val="000000"/>
          <w:kern w:val="1"/>
          <w:szCs w:val="24"/>
          <w:lang w:eastAsia="ar-SA"/>
        </w:rPr>
        <w:t xml:space="preserve">Każda ze Stron jest zobowiązana powiadomić drugą Stronę o każdej kontroli organu nadzorczego w obszarze ochrony danych osobowych, która ma chociażby pośredni związek z przetwarzaniem danych osobowych związanych z niniejszą Umową oraz o każdej czynności dotyczącej składania wyjaśnień w takiej sprawie, </w:t>
      </w:r>
      <w:r w:rsidRPr="007B2496">
        <w:rPr>
          <w:kern w:val="1"/>
          <w:szCs w:val="24"/>
          <w:lang w:eastAsia="ar-SA"/>
        </w:rPr>
        <w:t xml:space="preserve"> po wygaśnięciu lub rozwiązaniu niniejszej Umowy. </w:t>
      </w:r>
    </w:p>
    <w:p w14:paraId="79C97581" w14:textId="77777777" w:rsidR="00D46CF3" w:rsidRPr="007B2496" w:rsidRDefault="00D46CF3" w:rsidP="000E7B32">
      <w:pPr>
        <w:widowControl/>
        <w:numPr>
          <w:ilvl w:val="0"/>
          <w:numId w:val="20"/>
        </w:numPr>
        <w:tabs>
          <w:tab w:val="clear" w:pos="720"/>
          <w:tab w:val="num" w:pos="0"/>
        </w:tabs>
        <w:suppressAutoHyphens w:val="0"/>
        <w:overflowPunct w:val="0"/>
        <w:autoSpaceDE w:val="0"/>
        <w:autoSpaceDN w:val="0"/>
        <w:ind w:left="284" w:hanging="284"/>
        <w:jc w:val="both"/>
        <w:textAlignment w:val="baseline"/>
        <w:rPr>
          <w:color w:val="000000"/>
          <w:kern w:val="1"/>
          <w:szCs w:val="24"/>
          <w:lang w:eastAsia="ar-SA"/>
        </w:rPr>
      </w:pPr>
      <w:r w:rsidRPr="007B2496">
        <w:rPr>
          <w:color w:val="000000"/>
          <w:kern w:val="1"/>
          <w:szCs w:val="24"/>
          <w:lang w:eastAsia="ar-SA"/>
        </w:rPr>
        <w:t xml:space="preserve">Strony zobowiązują się współpracować w wywiązywaniu się z obowiązków odpowiadania na żądania osoby, której dane dotyczą, w zakresie wykonywania jej praw określonych w mających zastosowanie regulacjach prawnych w obszarze ochrony danych osobowych, jak i w zakresie </w:t>
      </w:r>
      <w:r w:rsidRPr="007B2496">
        <w:rPr>
          <w:color w:val="000000"/>
          <w:kern w:val="1"/>
          <w:szCs w:val="24"/>
          <w:lang w:eastAsia="ar-SA"/>
        </w:rPr>
        <w:lastRenderedPageBreak/>
        <w:t>zgłaszania naruszeń ochrony danych osobowych organowi nadzorczemu oraz zawiadomieniu osoby, której dane dotyczą.</w:t>
      </w:r>
    </w:p>
    <w:p w14:paraId="40ADC163" w14:textId="77777777" w:rsidR="00D46CF3" w:rsidRPr="007B2496" w:rsidRDefault="00D46CF3" w:rsidP="000E7B32">
      <w:pPr>
        <w:widowControl/>
        <w:numPr>
          <w:ilvl w:val="0"/>
          <w:numId w:val="20"/>
        </w:numPr>
        <w:tabs>
          <w:tab w:val="clear" w:pos="720"/>
          <w:tab w:val="num" w:pos="0"/>
        </w:tabs>
        <w:suppressAutoHyphens w:val="0"/>
        <w:overflowPunct w:val="0"/>
        <w:autoSpaceDE w:val="0"/>
        <w:autoSpaceDN w:val="0"/>
        <w:ind w:left="284" w:hanging="284"/>
        <w:jc w:val="both"/>
        <w:textAlignment w:val="baseline"/>
        <w:rPr>
          <w:color w:val="000000"/>
          <w:kern w:val="1"/>
          <w:szCs w:val="24"/>
          <w:lang w:eastAsia="ar-SA"/>
        </w:rPr>
      </w:pPr>
      <w:r w:rsidRPr="007B2496">
        <w:rPr>
          <w:color w:val="000000"/>
          <w:kern w:val="1"/>
          <w:szCs w:val="24"/>
          <w:lang w:eastAsia="ar-SA"/>
        </w:rPr>
        <w:t>Strona otrzymująca dane jest zobowiązana do każdorazowego informowania o tym Inspektora Ochrony Danych drugiej Strony (lub innej wskazanej osoby odpowiedzialnej za ochronę danych osobowych u tej Strony) oraz o incydentach i naruszeniach bezpieczeństwa danych osobowych, administrowanych przez drugą Stronę.</w:t>
      </w:r>
    </w:p>
    <w:p w14:paraId="1D23E346" w14:textId="155F5BF2" w:rsidR="00D46CF3" w:rsidRPr="007B2496" w:rsidRDefault="00D46CF3" w:rsidP="00D46CF3">
      <w:pPr>
        <w:widowControl/>
        <w:numPr>
          <w:ilvl w:val="0"/>
          <w:numId w:val="20"/>
        </w:numPr>
        <w:tabs>
          <w:tab w:val="clear" w:pos="720"/>
          <w:tab w:val="num" w:pos="0"/>
        </w:tabs>
        <w:suppressAutoHyphens w:val="0"/>
        <w:overflowPunct w:val="0"/>
        <w:autoSpaceDE w:val="0"/>
        <w:autoSpaceDN w:val="0"/>
        <w:ind w:left="426" w:hanging="426"/>
        <w:jc w:val="both"/>
        <w:textAlignment w:val="baseline"/>
        <w:rPr>
          <w:kern w:val="1"/>
          <w:szCs w:val="24"/>
          <w:lang w:eastAsia="ar-SA"/>
        </w:rPr>
      </w:pPr>
      <w:r w:rsidRPr="007B2496">
        <w:rPr>
          <w:kern w:val="1"/>
          <w:szCs w:val="24"/>
          <w:lang w:eastAsia="ar-SA"/>
        </w:rPr>
        <w:t xml:space="preserve">Dokonując na podstawie odrębnej umowy aktu powierzenia Podwykonawcy przetwarzania danych osobowych, Wykonawca ma obowiązek zobowiązać go do realizacji wszystkich obowiązków Wykonawcy określonych z § </w:t>
      </w:r>
      <w:r w:rsidR="00047C8D" w:rsidRPr="007B2496">
        <w:rPr>
          <w:kern w:val="1"/>
          <w:szCs w:val="24"/>
          <w:lang w:eastAsia="ar-SA"/>
        </w:rPr>
        <w:t>1</w:t>
      </w:r>
      <w:r w:rsidR="001F3D3A" w:rsidRPr="007B2496">
        <w:rPr>
          <w:kern w:val="1"/>
          <w:szCs w:val="24"/>
          <w:lang w:eastAsia="ar-SA"/>
        </w:rPr>
        <w:t>1</w:t>
      </w:r>
      <w:r w:rsidR="005043D1" w:rsidRPr="007B2496">
        <w:rPr>
          <w:kern w:val="1"/>
          <w:szCs w:val="24"/>
          <w:lang w:eastAsia="ar-SA"/>
        </w:rPr>
        <w:t>.</w:t>
      </w:r>
    </w:p>
    <w:p w14:paraId="362C1607" w14:textId="77777777" w:rsidR="00F81FA9" w:rsidRPr="007B2496" w:rsidRDefault="00F81FA9" w:rsidP="00D46CF3">
      <w:pPr>
        <w:jc w:val="center"/>
        <w:rPr>
          <w:b/>
          <w:bCs/>
          <w:color w:val="000000"/>
          <w:kern w:val="1"/>
          <w:szCs w:val="24"/>
          <w:lang w:eastAsia="en-US" w:bidi="en-US"/>
        </w:rPr>
      </w:pPr>
    </w:p>
    <w:p w14:paraId="04D2A3DD" w14:textId="354DF562" w:rsidR="00D46CF3" w:rsidRPr="007B2496" w:rsidRDefault="00D46CF3" w:rsidP="00D46CF3">
      <w:pPr>
        <w:jc w:val="center"/>
        <w:rPr>
          <w:b/>
          <w:bCs/>
          <w:color w:val="000000"/>
          <w:kern w:val="1"/>
          <w:szCs w:val="24"/>
          <w:lang w:eastAsia="en-US" w:bidi="en-US"/>
        </w:rPr>
      </w:pPr>
      <w:r w:rsidRPr="007B2496">
        <w:rPr>
          <w:b/>
          <w:bCs/>
          <w:color w:val="000000"/>
          <w:kern w:val="1"/>
          <w:szCs w:val="24"/>
          <w:lang w:eastAsia="en-US" w:bidi="en-US"/>
        </w:rPr>
        <w:t xml:space="preserve">§ </w:t>
      </w:r>
      <w:r w:rsidR="00047C8D" w:rsidRPr="007B2496">
        <w:rPr>
          <w:b/>
          <w:bCs/>
          <w:color w:val="000000"/>
          <w:kern w:val="1"/>
          <w:szCs w:val="24"/>
          <w:lang w:eastAsia="en-US" w:bidi="en-US"/>
        </w:rPr>
        <w:t>1</w:t>
      </w:r>
      <w:r w:rsidR="001F3D3A" w:rsidRPr="007B2496">
        <w:rPr>
          <w:b/>
          <w:bCs/>
          <w:color w:val="000000"/>
          <w:kern w:val="1"/>
          <w:szCs w:val="24"/>
          <w:lang w:eastAsia="en-US" w:bidi="en-US"/>
        </w:rPr>
        <w:t>2</w:t>
      </w:r>
    </w:p>
    <w:p w14:paraId="1FE507F0" w14:textId="77777777" w:rsidR="00D46CF3" w:rsidRPr="007B2496" w:rsidRDefault="00D46CF3" w:rsidP="00D46CF3">
      <w:pPr>
        <w:textAlignment w:val="baseline"/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</w:pPr>
      <w:r w:rsidRPr="007B2496">
        <w:rPr>
          <w:rFonts w:eastAsia="TimesNewRomanPSMT"/>
          <w:color w:val="000000"/>
          <w:kern w:val="1"/>
          <w:szCs w:val="24"/>
          <w:lang w:eastAsia="en-US" w:bidi="en-US"/>
        </w:rPr>
        <w:t>Powiadamianie każdej ze Stron Umowy jest ważne tylko wtedy, kiedy odbywa się na piśmie.</w:t>
      </w:r>
      <w:r w:rsidRPr="007B2496"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  <w:t xml:space="preserve"> </w:t>
      </w:r>
    </w:p>
    <w:p w14:paraId="306E53EF" w14:textId="77777777" w:rsidR="00D46CF3" w:rsidRPr="007B2496" w:rsidRDefault="00D46CF3" w:rsidP="00D46CF3">
      <w:pPr>
        <w:jc w:val="center"/>
        <w:textAlignment w:val="baseline"/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</w:pPr>
    </w:p>
    <w:p w14:paraId="1396D82F" w14:textId="3D45E5D4" w:rsidR="00D46CF3" w:rsidRPr="007B2496" w:rsidRDefault="00D46CF3" w:rsidP="00D46CF3">
      <w:pPr>
        <w:jc w:val="center"/>
        <w:textAlignment w:val="baseline"/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</w:pPr>
      <w:r w:rsidRPr="007B2496"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  <w:t xml:space="preserve">§ </w:t>
      </w:r>
      <w:r w:rsidR="00047C8D" w:rsidRPr="007B2496"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  <w:t>1</w:t>
      </w:r>
      <w:r w:rsidR="001F3D3A" w:rsidRPr="007B2496"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  <w:t>3</w:t>
      </w:r>
    </w:p>
    <w:p w14:paraId="1CF04D2E" w14:textId="77777777" w:rsidR="00D46CF3" w:rsidRPr="007B2496" w:rsidRDefault="00D46CF3" w:rsidP="00D46CF3">
      <w:pPr>
        <w:autoSpaceDE w:val="0"/>
        <w:jc w:val="both"/>
        <w:textAlignment w:val="baseline"/>
        <w:rPr>
          <w:rFonts w:eastAsia="Lucida Sans Unicode"/>
          <w:color w:val="000000"/>
          <w:kern w:val="1"/>
          <w:szCs w:val="24"/>
          <w:lang w:eastAsia="en-US" w:bidi="en-US"/>
        </w:rPr>
      </w:pPr>
      <w:r w:rsidRPr="007B2496">
        <w:rPr>
          <w:rFonts w:eastAsia="Lucida Sans Unicode"/>
          <w:color w:val="000000"/>
          <w:kern w:val="1"/>
          <w:szCs w:val="24"/>
          <w:lang w:eastAsia="en-US" w:bidi="en-US"/>
        </w:rPr>
        <w:t>Strony zobowiązują się do natychmiastowego pisemnego informowania drugiej strony o każdej zmianie adresu, telefonu i faksu bez potrzeby sporządzania aneksu do umowy. W przypadku braku takiej informacji pisma przesłane na dotychczasowy adres uważa się za skutecznie doręczone.</w:t>
      </w:r>
    </w:p>
    <w:p w14:paraId="3521C3F6" w14:textId="77777777" w:rsidR="00640F13" w:rsidRPr="007B2496" w:rsidRDefault="00640F13" w:rsidP="00D46CF3">
      <w:pPr>
        <w:autoSpaceDE w:val="0"/>
        <w:jc w:val="both"/>
        <w:textAlignment w:val="baseline"/>
        <w:rPr>
          <w:rFonts w:eastAsia="Lucida Sans Unicode"/>
          <w:color w:val="000000"/>
          <w:kern w:val="1"/>
          <w:szCs w:val="24"/>
          <w:lang w:eastAsia="en-US" w:bidi="en-US"/>
        </w:rPr>
      </w:pPr>
    </w:p>
    <w:p w14:paraId="71F9658F" w14:textId="284AB2F1" w:rsidR="00D46CF3" w:rsidRPr="007B2496" w:rsidRDefault="00D46CF3" w:rsidP="00D46CF3">
      <w:pPr>
        <w:jc w:val="center"/>
        <w:textAlignment w:val="baseline"/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</w:pPr>
      <w:r w:rsidRPr="007B2496"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  <w:t xml:space="preserve">§ </w:t>
      </w:r>
      <w:r w:rsidR="00047C8D" w:rsidRPr="007B2496"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  <w:t>1</w:t>
      </w:r>
      <w:r w:rsidR="001F3D3A" w:rsidRPr="007B2496"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  <w:t>4</w:t>
      </w:r>
    </w:p>
    <w:p w14:paraId="07BA1198" w14:textId="443D03C1" w:rsidR="00D46CF3" w:rsidRPr="007B2496" w:rsidRDefault="00D46CF3" w:rsidP="00D46CF3">
      <w:pPr>
        <w:jc w:val="both"/>
        <w:textAlignment w:val="baseline"/>
        <w:rPr>
          <w:rFonts w:eastAsia="Lucida Sans Unicode"/>
          <w:color w:val="000000"/>
          <w:kern w:val="1"/>
          <w:szCs w:val="24"/>
          <w:lang w:eastAsia="en-US" w:bidi="en-US"/>
        </w:rPr>
      </w:pPr>
      <w:r w:rsidRPr="007B2496">
        <w:rPr>
          <w:rFonts w:eastAsia="Lucida Sans Unicode"/>
          <w:color w:val="000000"/>
          <w:kern w:val="1"/>
          <w:szCs w:val="24"/>
          <w:lang w:eastAsia="en-US" w:bidi="en-US"/>
        </w:rPr>
        <w:t>W sprawach nieuregulowanych niniejszą umową mają zastosowanie obowiązujące przepisy, a w szczególności Kodeksu cywilnego, Prawa zamówień publicznych.</w:t>
      </w:r>
    </w:p>
    <w:p w14:paraId="0841A467" w14:textId="77777777" w:rsidR="00D46CF3" w:rsidRPr="007B2496" w:rsidRDefault="00D46CF3" w:rsidP="00D46CF3">
      <w:pPr>
        <w:textAlignment w:val="baseline"/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</w:pPr>
    </w:p>
    <w:p w14:paraId="594CAF06" w14:textId="55ADD5DD" w:rsidR="00D46CF3" w:rsidRPr="007B2496" w:rsidRDefault="00D46CF3" w:rsidP="00D46CF3">
      <w:pPr>
        <w:jc w:val="center"/>
        <w:textAlignment w:val="baseline"/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</w:pPr>
      <w:r w:rsidRPr="007B2496"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  <w:t xml:space="preserve">§ </w:t>
      </w:r>
      <w:r w:rsidR="00047C8D" w:rsidRPr="007B2496"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  <w:t>1</w:t>
      </w:r>
      <w:r w:rsidR="001F3D3A" w:rsidRPr="007B2496"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  <w:t>5</w:t>
      </w:r>
    </w:p>
    <w:p w14:paraId="6DE36E71" w14:textId="77777777" w:rsidR="00D46CF3" w:rsidRPr="007B2496" w:rsidRDefault="00D46CF3" w:rsidP="00D46CF3">
      <w:pPr>
        <w:jc w:val="both"/>
        <w:textAlignment w:val="baseline"/>
        <w:rPr>
          <w:rFonts w:eastAsia="Lucida Sans Unicode"/>
          <w:color w:val="000000"/>
          <w:kern w:val="1"/>
          <w:szCs w:val="24"/>
          <w:lang w:eastAsia="en-US" w:bidi="en-US"/>
        </w:rPr>
      </w:pPr>
      <w:r w:rsidRPr="007B2496">
        <w:rPr>
          <w:rFonts w:eastAsia="Lucida Sans Unicode"/>
          <w:color w:val="000000"/>
          <w:kern w:val="1"/>
          <w:szCs w:val="24"/>
          <w:lang w:eastAsia="en-US" w:bidi="en-US"/>
        </w:rPr>
        <w:t>Spory powstałe przy wykonywaniu umowy rozstrzygane będą przed sądem właściwym miejscowo dla Zamawiającego.</w:t>
      </w:r>
    </w:p>
    <w:p w14:paraId="4910C928" w14:textId="54633185" w:rsidR="00D46CF3" w:rsidRPr="007B2496" w:rsidRDefault="00D46CF3" w:rsidP="00D46CF3">
      <w:pPr>
        <w:jc w:val="center"/>
        <w:textAlignment w:val="baseline"/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</w:pPr>
      <w:r w:rsidRPr="007B2496"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  <w:t xml:space="preserve">§ </w:t>
      </w:r>
      <w:r w:rsidR="00047C8D" w:rsidRPr="007B2496"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  <w:t>1</w:t>
      </w:r>
      <w:r w:rsidR="001F3D3A" w:rsidRPr="007B2496">
        <w:rPr>
          <w:rFonts w:eastAsia="Lucida Sans Unicode"/>
          <w:b/>
          <w:bCs/>
          <w:color w:val="000000"/>
          <w:kern w:val="1"/>
          <w:szCs w:val="24"/>
          <w:lang w:eastAsia="en-US" w:bidi="en-US"/>
        </w:rPr>
        <w:t>6</w:t>
      </w:r>
    </w:p>
    <w:p w14:paraId="2401D0C9" w14:textId="77777777" w:rsidR="00D46CF3" w:rsidRPr="007B2496" w:rsidRDefault="00D46CF3" w:rsidP="00D46CF3">
      <w:pPr>
        <w:jc w:val="both"/>
        <w:textAlignment w:val="baseline"/>
        <w:rPr>
          <w:rFonts w:eastAsia="Lucida Sans Unicode"/>
          <w:color w:val="000000"/>
          <w:kern w:val="1"/>
          <w:szCs w:val="24"/>
          <w:lang w:eastAsia="en-US" w:bidi="en-US"/>
        </w:rPr>
      </w:pPr>
      <w:r w:rsidRPr="007B2496">
        <w:rPr>
          <w:rFonts w:eastAsia="Lucida Sans Unicode"/>
          <w:color w:val="000000"/>
          <w:kern w:val="1"/>
          <w:szCs w:val="24"/>
          <w:lang w:eastAsia="en-US" w:bidi="en-US"/>
        </w:rPr>
        <w:t>Umowę sporządzono w trzech jednobrzmiących egzemplarzach z przeznaczeniem dwóch egzemplarzy dla Zamawiającego i jednego egzemplarza dla Wykonawcy.</w:t>
      </w:r>
    </w:p>
    <w:p w14:paraId="74B36CE8" w14:textId="77777777" w:rsidR="00D46CF3" w:rsidRPr="007B2496" w:rsidRDefault="00D46CF3" w:rsidP="00D46CF3">
      <w:pPr>
        <w:tabs>
          <w:tab w:val="left" w:pos="720"/>
        </w:tabs>
        <w:jc w:val="both"/>
        <w:textAlignment w:val="baseline"/>
        <w:rPr>
          <w:rFonts w:eastAsia="Lucida Sans Unicode"/>
          <w:color w:val="000000"/>
          <w:kern w:val="1"/>
          <w:szCs w:val="24"/>
          <w:lang w:eastAsia="en-US" w:bidi="en-US"/>
        </w:rPr>
      </w:pPr>
    </w:p>
    <w:p w14:paraId="226601D6" w14:textId="77777777" w:rsidR="00D46CF3" w:rsidRPr="007B2496" w:rsidRDefault="00D46CF3" w:rsidP="00D46CF3">
      <w:pPr>
        <w:jc w:val="center"/>
        <w:rPr>
          <w:color w:val="000000"/>
          <w:kern w:val="1"/>
          <w:szCs w:val="24"/>
          <w:lang w:eastAsia="en-US" w:bidi="en-US"/>
        </w:rPr>
      </w:pPr>
    </w:p>
    <w:p w14:paraId="3E612477" w14:textId="3A1CC2B7" w:rsidR="00D46CF3" w:rsidRPr="007B2496" w:rsidRDefault="00D46CF3" w:rsidP="00640F13">
      <w:pPr>
        <w:ind w:left="4111" w:hanging="4111"/>
        <w:jc w:val="center"/>
        <w:rPr>
          <w:color w:val="000000"/>
          <w:kern w:val="1"/>
          <w:szCs w:val="24"/>
          <w:lang w:eastAsia="en-US" w:bidi="en-US"/>
        </w:rPr>
      </w:pPr>
      <w:r w:rsidRPr="007B2496">
        <w:rPr>
          <w:color w:val="000000"/>
          <w:kern w:val="1"/>
          <w:szCs w:val="24"/>
          <w:lang w:eastAsia="en-US" w:bidi="en-US"/>
        </w:rPr>
        <w:t>ZAMAWIAJĄCY</w:t>
      </w:r>
      <w:r w:rsidRPr="007B2496">
        <w:rPr>
          <w:color w:val="000000"/>
          <w:kern w:val="1"/>
          <w:szCs w:val="24"/>
          <w:lang w:eastAsia="en-US" w:bidi="en-US"/>
        </w:rPr>
        <w:tab/>
      </w:r>
      <w:r w:rsidRPr="007B2496">
        <w:rPr>
          <w:color w:val="000000"/>
          <w:kern w:val="1"/>
          <w:szCs w:val="24"/>
          <w:lang w:eastAsia="en-US" w:bidi="en-US"/>
        </w:rPr>
        <w:tab/>
      </w:r>
      <w:r w:rsidRPr="007B2496">
        <w:rPr>
          <w:color w:val="000000"/>
          <w:kern w:val="1"/>
          <w:szCs w:val="24"/>
          <w:lang w:eastAsia="en-US" w:bidi="en-US"/>
        </w:rPr>
        <w:tab/>
      </w:r>
      <w:r w:rsidRPr="007B2496">
        <w:rPr>
          <w:color w:val="000000"/>
          <w:kern w:val="1"/>
          <w:szCs w:val="24"/>
          <w:lang w:eastAsia="en-US" w:bidi="en-US"/>
        </w:rPr>
        <w:tab/>
      </w:r>
      <w:r w:rsidRPr="007B2496">
        <w:rPr>
          <w:color w:val="000000"/>
          <w:kern w:val="1"/>
          <w:szCs w:val="24"/>
          <w:lang w:eastAsia="en-US" w:bidi="en-US"/>
        </w:rPr>
        <w:tab/>
      </w:r>
      <w:r w:rsidRPr="007B2496">
        <w:rPr>
          <w:color w:val="000000"/>
          <w:kern w:val="1"/>
          <w:szCs w:val="24"/>
          <w:lang w:eastAsia="en-US" w:bidi="en-US"/>
        </w:rPr>
        <w:tab/>
      </w:r>
      <w:r w:rsidRPr="007B2496">
        <w:rPr>
          <w:color w:val="000000"/>
          <w:kern w:val="1"/>
          <w:szCs w:val="24"/>
          <w:lang w:eastAsia="en-US" w:bidi="en-US"/>
        </w:rPr>
        <w:tab/>
      </w:r>
      <w:r w:rsidR="00640F13" w:rsidRPr="007B2496">
        <w:rPr>
          <w:color w:val="000000"/>
          <w:kern w:val="1"/>
          <w:szCs w:val="24"/>
          <w:lang w:eastAsia="en-US" w:bidi="en-US"/>
        </w:rPr>
        <w:t xml:space="preserve">                  </w:t>
      </w:r>
      <w:r w:rsidRPr="007B2496">
        <w:rPr>
          <w:color w:val="000000"/>
          <w:kern w:val="1"/>
          <w:szCs w:val="24"/>
          <w:lang w:eastAsia="en-US" w:bidi="en-US"/>
        </w:rPr>
        <w:t>WYKONAWCA</w:t>
      </w:r>
    </w:p>
    <w:p w14:paraId="2FC0CC23" w14:textId="77777777" w:rsidR="00D46CF3" w:rsidRPr="007B2496" w:rsidRDefault="00D46CF3" w:rsidP="00D46CF3">
      <w:pPr>
        <w:autoSpaceDE w:val="0"/>
        <w:rPr>
          <w:rFonts w:eastAsia="Lucida Sans Unicode"/>
          <w:color w:val="000000"/>
          <w:kern w:val="1"/>
          <w:szCs w:val="24"/>
          <w:lang w:eastAsia="en-US" w:bidi="en-US"/>
        </w:rPr>
      </w:pPr>
    </w:p>
    <w:p w14:paraId="5CFB6922" w14:textId="77777777" w:rsidR="00206603" w:rsidRPr="007B2496" w:rsidRDefault="00206603" w:rsidP="00206603">
      <w:pPr>
        <w:rPr>
          <w:rFonts w:eastAsia="Lucida Sans Unicode"/>
          <w:color w:val="000000"/>
          <w:spacing w:val="1"/>
          <w:szCs w:val="24"/>
        </w:rPr>
      </w:pPr>
    </w:p>
    <w:p w14:paraId="33FD32B1" w14:textId="21F518E1" w:rsidR="00206603" w:rsidRPr="007B2496" w:rsidRDefault="00DB6D0C" w:rsidP="00206603">
      <w:pPr>
        <w:rPr>
          <w:rFonts w:eastAsia="Lucida Sans Unicode"/>
          <w:i/>
          <w:spacing w:val="1"/>
          <w:szCs w:val="24"/>
        </w:rPr>
      </w:pPr>
      <w:r w:rsidRPr="007B2496">
        <w:rPr>
          <w:rFonts w:eastAsia="Lucida Sans Unicode"/>
          <w:i/>
          <w:spacing w:val="1"/>
          <w:szCs w:val="24"/>
        </w:rPr>
        <w:t>Załącznik</w:t>
      </w:r>
      <w:r w:rsidR="00206603" w:rsidRPr="007B2496">
        <w:rPr>
          <w:rFonts w:eastAsia="Lucida Sans Unicode"/>
          <w:i/>
          <w:spacing w:val="1"/>
          <w:szCs w:val="24"/>
        </w:rPr>
        <w:t xml:space="preserve">: </w:t>
      </w:r>
    </w:p>
    <w:p w14:paraId="3806F1F9" w14:textId="76012C82" w:rsidR="00C259E6" w:rsidRPr="007B2496" w:rsidRDefault="00206603" w:rsidP="00DB6D0C">
      <w:pPr>
        <w:numPr>
          <w:ilvl w:val="0"/>
          <w:numId w:val="5"/>
        </w:numPr>
        <w:rPr>
          <w:rFonts w:eastAsia="Lucida Sans Unicode"/>
          <w:i/>
          <w:spacing w:val="1"/>
          <w:szCs w:val="24"/>
        </w:rPr>
      </w:pPr>
      <w:r w:rsidRPr="007B2496">
        <w:rPr>
          <w:rFonts w:eastAsia="Lucida Sans Unicode"/>
          <w:i/>
          <w:spacing w:val="1"/>
          <w:szCs w:val="24"/>
        </w:rPr>
        <w:t>Oferta Wykonawcy</w:t>
      </w:r>
    </w:p>
    <w:sectPr w:rsidR="00C259E6" w:rsidRPr="007B2496" w:rsidSect="00D72F86">
      <w:headerReference w:type="default" r:id="rId9"/>
      <w:footerReference w:type="default" r:id="rId10"/>
      <w:footnotePr>
        <w:pos w:val="beneathText"/>
      </w:footnotePr>
      <w:pgSz w:w="11905" w:h="16837"/>
      <w:pgMar w:top="1560" w:right="1134" w:bottom="1135" w:left="1134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CE1621" w14:textId="77777777" w:rsidR="00255853" w:rsidRDefault="00255853">
      <w:r>
        <w:separator/>
      </w:r>
    </w:p>
  </w:endnote>
  <w:endnote w:type="continuationSeparator" w:id="0">
    <w:p w14:paraId="3E4D8816" w14:textId="77777777" w:rsidR="00255853" w:rsidRDefault="00255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8854A" w14:textId="77777777" w:rsidR="00DF230C" w:rsidRDefault="00DF230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D7C07">
      <w:rPr>
        <w:noProof/>
      </w:rPr>
      <w:t>4</w:t>
    </w:r>
    <w:r>
      <w:fldChar w:fldCharType="end"/>
    </w:r>
  </w:p>
  <w:p w14:paraId="17FE301E" w14:textId="77777777" w:rsidR="00DF230C" w:rsidRPr="00F06CA4" w:rsidRDefault="00DF230C">
    <w:pPr>
      <w:pStyle w:val="Stopka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DAC2AA" w14:textId="77777777" w:rsidR="00255853" w:rsidRDefault="00255853">
      <w:r>
        <w:separator/>
      </w:r>
    </w:p>
  </w:footnote>
  <w:footnote w:type="continuationSeparator" w:id="0">
    <w:p w14:paraId="1C83ED98" w14:textId="77777777" w:rsidR="00255853" w:rsidRDefault="00255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00FDB" w14:textId="7CA83997" w:rsidR="001F3D3A" w:rsidRDefault="001F3D3A">
    <w:pPr>
      <w:pStyle w:val="Nagwek"/>
    </w:pPr>
    <w:r>
      <w:rPr>
        <w:noProof/>
        <w:sz w:val="20"/>
      </w:rPr>
      <mc:AlternateContent>
        <mc:Choice Requires="wpg">
          <w:drawing>
            <wp:anchor distT="0" distB="0" distL="0" distR="0" simplePos="0" relativeHeight="251659264" behindDoc="1" locked="0" layoutInCell="1" allowOverlap="1" wp14:anchorId="5CB646FF" wp14:editId="35D7915F">
              <wp:simplePos x="0" y="0"/>
              <wp:positionH relativeFrom="page">
                <wp:posOffset>1271905</wp:posOffset>
              </wp:positionH>
              <wp:positionV relativeFrom="page">
                <wp:posOffset>231775</wp:posOffset>
              </wp:positionV>
              <wp:extent cx="4698365" cy="647700"/>
              <wp:effectExtent l="0" t="0" r="6985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4698365" cy="647700"/>
                        <a:chOff x="0" y="0"/>
                        <a:chExt cx="4698365" cy="647700"/>
                      </a:xfrm>
                    </wpg:grpSpPr>
                    <wps:wsp>
                      <wps:cNvPr id="5" name="Graphic 2"/>
                      <wps:cNvSpPr/>
                      <wps:spPr>
                        <a:xfrm>
                          <a:off x="1570608" y="443356"/>
                          <a:ext cx="155321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53210" h="7620">
                              <a:moveTo>
                                <a:pt x="155321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553210" y="7620"/>
                              </a:lnTo>
                              <a:lnTo>
                                <a:pt x="15532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Image 3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98365" cy="6477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oup 1" o:spid="_x0000_s1026" style="position:absolute;margin-left:100.15pt;margin-top:18.25pt;width:369.95pt;height:51pt;z-index:-251657216;mso-wrap-distance-left:0;mso-wrap-distance-right:0;mso-position-horizontal-relative:page;mso-position-vertical-relative:page" coordsize="46983,64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U6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pKAFooooAK&#10;KKKACiikyPWgBa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">
              <v:shape id="Graphic 2" o:spid="_x0000_s1027" style="position:absolute;left:15706;top:4433;width:15532;height:76;visibility:visible;mso-wrap-style:square;v-text-anchor:top" coordsize="1553210,7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GZ48MA&#10;AADaAAAADwAAAGRycy9kb3ducmV2LnhtbESPQWvCQBSE70L/w/KE3nRjIUVSV5FCizkErAri7ZF9&#10;zYZm34bdNab/3i0UPA4z8w2z2oy2EwP50DpWsJhnIIhrp1tuFJyOH7MliBCRNXaOScEvBdisnyYr&#10;LLS78RcNh9iIBOFQoAITY19IGWpDFsPc9cTJ+3beYkzSN1J7vCW47eRLlr1Kiy2nBYM9vRuqfw5X&#10;q2BffpZu8JUfyyrfej5fzLHKlXqejts3EJHG+Aj/t3daQQ5/V9INkO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GZ48MAAADaAAAADwAAAAAAAAAAAAAAAACYAgAAZHJzL2Rv&#10;d25yZXYueG1sUEsFBgAAAAAEAAQA9QAAAIgDAAAAAA==&#10;" path="m1553210,l,,,7620r1553210,l1553210,xe" fillcolor="black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3" o:spid="_x0000_s1028" type="#_x0000_t75" style="position:absolute;width:46983;height:647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8rcwXCAAAA2gAAAA8AAABkcnMvZG93bnJldi54bWxEj0+LwjAUxO/CfofwFvamqXtQ6RpFhMIi&#10;Hvx32OOjebbB5KU0sVY//UYQPA4z8xtmvuydFR21wXhWMB5lIIhLrw1XCk7HYjgDESKyRuuZFNwp&#10;wHLxMZhjrv2N99QdYiUShEOOCuoYm1zKUNbkMIx8Q5y8s28dxiTbSuoWbwnurPzOsol0aDgt1NjQ&#10;uqbycrg6BcVm83hYvdua7DqdmtKO8W9fKPX12a9+QETq4zv8av9qBRN4Xkk3QC7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fK3MFwgAAANoAAAAPAAAAAAAAAAAAAAAAAJ8C&#10;AABkcnMvZG93bnJldi54bWxQSwUGAAAAAAQABAD3AAAAjgMAAAAA&#10;">
                <v:imagedata r:id="rId2" o:title="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50ECE638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Lucida Sans Unicode" w:hAnsi="Calibri" w:cs="Calibri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" w:eastAsia="Lucida Sans Unicode" w:hAnsi="Calibri" w:cs="Calibri"/>
      </w:r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9"/>
    <w:multiLevelType w:val="multi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C"/>
    <w:multiLevelType w:val="multilevel"/>
    <w:tmpl w:val="954E6880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F"/>
    <w:multiLevelType w:val="multilevel"/>
    <w:tmpl w:val="0000000F"/>
    <w:name w:val="WW8Num1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4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4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4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4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4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4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1"/>
    <w:multiLevelType w:val="multilevel"/>
    <w:tmpl w:val="00000011"/>
    <w:name w:val="WW8Num17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4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4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4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4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4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4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2"/>
    <w:multiLevelType w:val="multilevel"/>
    <w:tmpl w:val="00000012"/>
    <w:name w:val="WW8Num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5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5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5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5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5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5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4D"/>
    <w:multiLevelType w:val="multilevel"/>
    <w:tmpl w:val="F8744186"/>
    <w:name w:val="WW8Num7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7C"/>
    <w:multiLevelType w:val="multilevel"/>
    <w:tmpl w:val="442224A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z w:val="22"/>
        <w:szCs w:val="22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  <w:rPr>
        <w:rFonts w:ascii="Verdana" w:eastAsiaTheme="minorHAnsi" w:hAnsi="Verdana" w:cstheme="minorBidi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0">
    <w:nsid w:val="0380758C"/>
    <w:multiLevelType w:val="multilevel"/>
    <w:tmpl w:val="09ECEDBE"/>
    <w:styleLink w:val="WW8Num9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>
    <w:nsid w:val="111329B3"/>
    <w:multiLevelType w:val="hybridMultilevel"/>
    <w:tmpl w:val="64489950"/>
    <w:lvl w:ilvl="0" w:tplc="20AA96C4">
      <w:start w:val="1"/>
      <w:numFmt w:val="decimal"/>
      <w:lvlText w:val="%1)"/>
      <w:lvlJc w:val="center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1D66DDB"/>
    <w:multiLevelType w:val="hybridMultilevel"/>
    <w:tmpl w:val="9FF28402"/>
    <w:lvl w:ilvl="0" w:tplc="AFE69E76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208C50AF"/>
    <w:multiLevelType w:val="multilevel"/>
    <w:tmpl w:val="349E0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Lucida Sans Unicode" w:hAnsi="Calibri" w:cs="Calibri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21D3442B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40458DC"/>
    <w:multiLevelType w:val="multilevel"/>
    <w:tmpl w:val="58F4F50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u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6">
    <w:nsid w:val="2B187DF9"/>
    <w:multiLevelType w:val="hybridMultilevel"/>
    <w:tmpl w:val="79B816E4"/>
    <w:lvl w:ilvl="0" w:tplc="7B9ECCD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F575BF5"/>
    <w:multiLevelType w:val="hybridMultilevel"/>
    <w:tmpl w:val="305A3326"/>
    <w:lvl w:ilvl="0" w:tplc="DD2A2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42F3A27"/>
    <w:multiLevelType w:val="hybridMultilevel"/>
    <w:tmpl w:val="697AEF2A"/>
    <w:name w:val="WW8Num202"/>
    <w:lvl w:ilvl="0" w:tplc="889A26BA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117E5F1C" w:tentative="1">
      <w:start w:val="1"/>
      <w:numFmt w:val="lowerLetter"/>
      <w:lvlText w:val="%2."/>
      <w:lvlJc w:val="left"/>
      <w:pPr>
        <w:ind w:left="1440" w:hanging="360"/>
      </w:pPr>
    </w:lvl>
    <w:lvl w:ilvl="2" w:tplc="46301C88" w:tentative="1">
      <w:start w:val="1"/>
      <w:numFmt w:val="lowerRoman"/>
      <w:lvlText w:val="%3."/>
      <w:lvlJc w:val="right"/>
      <w:pPr>
        <w:ind w:left="2160" w:hanging="180"/>
      </w:pPr>
    </w:lvl>
    <w:lvl w:ilvl="3" w:tplc="E8942B2C" w:tentative="1">
      <w:start w:val="1"/>
      <w:numFmt w:val="decimal"/>
      <w:lvlText w:val="%4."/>
      <w:lvlJc w:val="left"/>
      <w:pPr>
        <w:ind w:left="2880" w:hanging="360"/>
      </w:pPr>
    </w:lvl>
    <w:lvl w:ilvl="4" w:tplc="957421AE" w:tentative="1">
      <w:start w:val="1"/>
      <w:numFmt w:val="lowerLetter"/>
      <w:lvlText w:val="%5."/>
      <w:lvlJc w:val="left"/>
      <w:pPr>
        <w:ind w:left="3600" w:hanging="360"/>
      </w:pPr>
    </w:lvl>
    <w:lvl w:ilvl="5" w:tplc="5CFEF548" w:tentative="1">
      <w:start w:val="1"/>
      <w:numFmt w:val="lowerRoman"/>
      <w:lvlText w:val="%6."/>
      <w:lvlJc w:val="right"/>
      <w:pPr>
        <w:ind w:left="4320" w:hanging="180"/>
      </w:pPr>
    </w:lvl>
    <w:lvl w:ilvl="6" w:tplc="77A6A9AC" w:tentative="1">
      <w:start w:val="1"/>
      <w:numFmt w:val="decimal"/>
      <w:lvlText w:val="%7."/>
      <w:lvlJc w:val="left"/>
      <w:pPr>
        <w:ind w:left="5040" w:hanging="360"/>
      </w:pPr>
    </w:lvl>
    <w:lvl w:ilvl="7" w:tplc="DFBCEA1A" w:tentative="1">
      <w:start w:val="1"/>
      <w:numFmt w:val="lowerLetter"/>
      <w:lvlText w:val="%8."/>
      <w:lvlJc w:val="left"/>
      <w:pPr>
        <w:ind w:left="5760" w:hanging="360"/>
      </w:pPr>
    </w:lvl>
    <w:lvl w:ilvl="8" w:tplc="ABF0CB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5F94B7C"/>
    <w:multiLevelType w:val="hybridMultilevel"/>
    <w:tmpl w:val="8B141D32"/>
    <w:lvl w:ilvl="0" w:tplc="72DE2FAE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0">
    <w:nsid w:val="3AD536A3"/>
    <w:multiLevelType w:val="multilevel"/>
    <w:tmpl w:val="F25E81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31">
    <w:nsid w:val="3D13525A"/>
    <w:multiLevelType w:val="hybridMultilevel"/>
    <w:tmpl w:val="DEF633BA"/>
    <w:lvl w:ilvl="0" w:tplc="C46868DE">
      <w:start w:val="1"/>
      <w:numFmt w:val="decimal"/>
      <w:lvlText w:val="%1)"/>
      <w:lvlJc w:val="left"/>
      <w:pPr>
        <w:ind w:left="1211" w:hanging="360"/>
      </w:pPr>
      <w:rPr>
        <w:rFonts w:ascii="Calibri" w:eastAsia="Lucida Sans Unicode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40276234"/>
    <w:multiLevelType w:val="multilevel"/>
    <w:tmpl w:val="7EAE77E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33">
    <w:nsid w:val="40983FC8"/>
    <w:multiLevelType w:val="hybridMultilevel"/>
    <w:tmpl w:val="6068058C"/>
    <w:lvl w:ilvl="0" w:tplc="0415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85524B3"/>
    <w:multiLevelType w:val="multilevel"/>
    <w:tmpl w:val="381CE166"/>
    <w:lvl w:ilvl="0">
      <w:start w:val="1"/>
      <w:numFmt w:val="upperRoman"/>
      <w:lvlText w:val="%1."/>
      <w:lvlJc w:val="left"/>
      <w:pPr>
        <w:ind w:left="2411" w:hanging="567"/>
      </w:pPr>
      <w:rPr>
        <w:rFonts w:ascii="Calibri" w:hAnsi="Calibri" w:hint="default"/>
        <w:b/>
        <w:i w:val="0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Calibri" w:hAnsi="Calibri" w:hint="default"/>
        <w:b w:val="0"/>
        <w:i w:val="0"/>
        <w:strike w:val="0"/>
        <w:sz w:val="24"/>
      </w:rPr>
    </w:lvl>
    <w:lvl w:ilvl="2">
      <w:start w:val="1"/>
      <w:numFmt w:val="lowerLetter"/>
      <w:lvlText w:val="%3."/>
      <w:lvlJc w:val="left"/>
      <w:pPr>
        <w:tabs>
          <w:tab w:val="num" w:pos="1134"/>
        </w:tabs>
        <w:ind w:left="1701" w:hanging="567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/>
        <w:i w:val="0"/>
        <w:color w:val="auto"/>
        <w:sz w:val="24"/>
      </w:rPr>
    </w:lvl>
    <w:lvl w:ilvl="4">
      <w:start w:val="1"/>
      <w:numFmt w:val="none"/>
      <w:lvlText w:val="DOWÓD"/>
      <w:lvlJc w:val="left"/>
      <w:pPr>
        <w:tabs>
          <w:tab w:val="num" w:pos="2835"/>
        </w:tabs>
        <w:ind w:left="2835" w:hanging="1701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48D978D5"/>
    <w:multiLevelType w:val="multilevel"/>
    <w:tmpl w:val="7E82E9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Calibri"/>
      </w:rPr>
    </w:lvl>
    <w:lvl w:ilvl="1">
      <w:start w:val="2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2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2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2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2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2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2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2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36">
    <w:nsid w:val="4D904238"/>
    <w:multiLevelType w:val="hybridMultilevel"/>
    <w:tmpl w:val="46E2C406"/>
    <w:name w:val="WW8Num510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0F5F19"/>
    <w:multiLevelType w:val="multilevel"/>
    <w:tmpl w:val="69684B52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38">
    <w:nsid w:val="4EE14B12"/>
    <w:multiLevelType w:val="hybridMultilevel"/>
    <w:tmpl w:val="AF4C84E6"/>
    <w:lvl w:ilvl="0" w:tplc="FBEC265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FB4974A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1A20C90"/>
    <w:multiLevelType w:val="hybridMultilevel"/>
    <w:tmpl w:val="690682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522D64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1A9151B"/>
    <w:multiLevelType w:val="hybridMultilevel"/>
    <w:tmpl w:val="A89C1C48"/>
    <w:name w:val="WW8Num15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46D2DE0"/>
    <w:multiLevelType w:val="hybridMultilevel"/>
    <w:tmpl w:val="61EC1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76B781F"/>
    <w:multiLevelType w:val="multilevel"/>
    <w:tmpl w:val="D6BCA5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02" w:hanging="360"/>
      </w:pPr>
      <w:rPr>
        <w:rFonts w:ascii="Calibri" w:eastAsia="Lucida Sans Unicode" w:hAnsi="Calibri" w:cs="Calibri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3">
    <w:nsid w:val="5B602F50"/>
    <w:multiLevelType w:val="hybridMultilevel"/>
    <w:tmpl w:val="B3CAF16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5FB26902"/>
    <w:multiLevelType w:val="hybridMultilevel"/>
    <w:tmpl w:val="9A08C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D835ED"/>
    <w:multiLevelType w:val="hybridMultilevel"/>
    <w:tmpl w:val="08D409C8"/>
    <w:lvl w:ilvl="0" w:tplc="0F5ED9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9D3C9C"/>
    <w:multiLevelType w:val="hybridMultilevel"/>
    <w:tmpl w:val="C3262432"/>
    <w:lvl w:ilvl="0" w:tplc="292000E6">
      <w:start w:val="1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1956864"/>
    <w:multiLevelType w:val="multilevel"/>
    <w:tmpl w:val="2384E36A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8">
    <w:nsid w:val="661F79E0"/>
    <w:multiLevelType w:val="multilevel"/>
    <w:tmpl w:val="294A6F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Lucida Sans Unicode" w:cs="Arial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Lucida Sans Unicode" w:cs="Arial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Lucida Sans Unicode" w:cs="Arial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Lucida Sans Unicode" w:cs="Arial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Lucida Sans Unicode" w:cs="Arial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Lucida Sans Unicode" w:cs="Arial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Lucida Sans Unicode" w:cs="Arial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Lucida Sans Unicode" w:cs="Arial" w:hint="default"/>
        <w:color w:val="000000"/>
      </w:rPr>
    </w:lvl>
  </w:abstractNum>
  <w:abstractNum w:abstractNumId="49">
    <w:nsid w:val="670A3A78"/>
    <w:multiLevelType w:val="hybridMultilevel"/>
    <w:tmpl w:val="6E5668B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>
    <w:nsid w:val="68584A55"/>
    <w:multiLevelType w:val="multilevel"/>
    <w:tmpl w:val="89DC4C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" w:eastAsia="Lucida Sans Unicode" w:hAnsi="Calibri" w:cs="Times New Roman"/>
        <w:lang w:val="x-no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1">
    <w:nsid w:val="6A702669"/>
    <w:multiLevelType w:val="multilevel"/>
    <w:tmpl w:val="C1742B90"/>
    <w:lvl w:ilvl="0">
      <w:start w:val="1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720"/>
      </w:pPr>
      <w:rPr>
        <w:rFonts w:asciiTheme="minorHAnsi" w:eastAsia="SimSun" w:hAnsiTheme="minorHAnsi" w:cstheme="minorHAnsi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52">
    <w:nsid w:val="6FF135E6"/>
    <w:multiLevelType w:val="hybridMultilevel"/>
    <w:tmpl w:val="4D52B266"/>
    <w:lvl w:ilvl="0" w:tplc="8A2673B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17E51A9"/>
    <w:multiLevelType w:val="multilevel"/>
    <w:tmpl w:val="72BC0DB0"/>
    <w:lvl w:ilvl="0">
      <w:start w:val="9"/>
      <w:numFmt w:val="decimal"/>
      <w:lvlText w:val="%1)"/>
      <w:lvlJc w:val="left"/>
      <w:pPr>
        <w:ind w:left="720" w:hanging="360"/>
      </w:pPr>
      <w:rPr>
        <w:rFonts w:hint="default"/>
        <w:b w:val="0"/>
        <w:bCs/>
        <w:strike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4">
    <w:nsid w:val="72DD4F22"/>
    <w:multiLevelType w:val="hybridMultilevel"/>
    <w:tmpl w:val="55D4380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5CAA576A">
      <w:start w:val="1"/>
      <w:numFmt w:val="lowerLetter"/>
      <w:lvlText w:val="%2."/>
      <w:lvlJc w:val="left"/>
      <w:pPr>
        <w:ind w:left="1866" w:hanging="360"/>
      </w:pPr>
      <w:rPr>
        <w:rFonts w:asciiTheme="minorHAnsi" w:eastAsia="Times New Roman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>
    <w:nsid w:val="744B382E"/>
    <w:multiLevelType w:val="multilevel"/>
    <w:tmpl w:val="958485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Lucida Sans Unicode" w:hAnsi="Calibri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>
    <w:nsid w:val="78732DB9"/>
    <w:multiLevelType w:val="hybridMultilevel"/>
    <w:tmpl w:val="59600B84"/>
    <w:lvl w:ilvl="0" w:tplc="990E50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DE8ABA6">
      <w:start w:val="1"/>
      <w:numFmt w:val="decimal"/>
      <w:lvlText w:val="%2."/>
      <w:lvlJc w:val="left"/>
      <w:pPr>
        <w:ind w:left="1440" w:hanging="360"/>
      </w:pPr>
      <w:rPr>
        <w:rFonts w:ascii="Calibri" w:eastAsia="Andale Sans U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E2368AA"/>
    <w:multiLevelType w:val="hybridMultilevel"/>
    <w:tmpl w:val="1D0EE98C"/>
    <w:name w:val="WW8Num510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0"/>
  </w:num>
  <w:num w:numId="3">
    <w:abstractNumId w:val="34"/>
  </w:num>
  <w:num w:numId="4">
    <w:abstractNumId w:val="48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</w:num>
  <w:num w:numId="13">
    <w:abstractNumId w:val="56"/>
  </w:num>
  <w:num w:numId="14">
    <w:abstractNumId w:val="42"/>
  </w:num>
  <w:num w:numId="15">
    <w:abstractNumId w:val="25"/>
  </w:num>
  <w:num w:numId="16">
    <w:abstractNumId w:val="20"/>
  </w:num>
  <w:num w:numId="17">
    <w:abstractNumId w:val="45"/>
  </w:num>
  <w:num w:numId="18">
    <w:abstractNumId w:val="50"/>
  </w:num>
  <w:num w:numId="19">
    <w:abstractNumId w:val="55"/>
  </w:num>
  <w:num w:numId="20">
    <w:abstractNumId w:val="14"/>
  </w:num>
  <w:num w:numId="21">
    <w:abstractNumId w:val="37"/>
  </w:num>
  <w:num w:numId="22">
    <w:abstractNumId w:val="47"/>
  </w:num>
  <w:num w:numId="23">
    <w:abstractNumId w:val="32"/>
  </w:num>
  <w:num w:numId="24">
    <w:abstractNumId w:val="19"/>
  </w:num>
  <w:num w:numId="25">
    <w:abstractNumId w:val="53"/>
  </w:num>
  <w:num w:numId="26">
    <w:abstractNumId w:val="54"/>
  </w:num>
  <w:num w:numId="27">
    <w:abstractNumId w:val="43"/>
  </w:num>
  <w:num w:numId="28">
    <w:abstractNumId w:val="46"/>
  </w:num>
  <w:num w:numId="29">
    <w:abstractNumId w:val="51"/>
  </w:num>
  <w:num w:numId="30">
    <w:abstractNumId w:val="41"/>
  </w:num>
  <w:num w:numId="31">
    <w:abstractNumId w:val="52"/>
  </w:num>
  <w:num w:numId="32">
    <w:abstractNumId w:val="29"/>
  </w:num>
  <w:num w:numId="3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9"/>
  </w:num>
  <w:num w:numId="35">
    <w:abstractNumId w:val="5"/>
  </w:num>
  <w:num w:numId="36">
    <w:abstractNumId w:val="33"/>
  </w:num>
  <w:num w:numId="37">
    <w:abstractNumId w:val="44"/>
  </w:num>
  <w:num w:numId="38">
    <w:abstractNumId w:val="21"/>
  </w:num>
  <w:num w:numId="39">
    <w:abstractNumId w:val="24"/>
  </w:num>
  <w:num w:numId="40">
    <w:abstractNumId w:val="40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AA4"/>
    <w:rsid w:val="00003B63"/>
    <w:rsid w:val="00005BD3"/>
    <w:rsid w:val="00010A32"/>
    <w:rsid w:val="00010FB7"/>
    <w:rsid w:val="00015645"/>
    <w:rsid w:val="00020C0D"/>
    <w:rsid w:val="00023A23"/>
    <w:rsid w:val="000255F6"/>
    <w:rsid w:val="000416B7"/>
    <w:rsid w:val="00046092"/>
    <w:rsid w:val="00047C8D"/>
    <w:rsid w:val="0005343E"/>
    <w:rsid w:val="00056685"/>
    <w:rsid w:val="000608FD"/>
    <w:rsid w:val="00065026"/>
    <w:rsid w:val="000656BF"/>
    <w:rsid w:val="00072DDE"/>
    <w:rsid w:val="000761D4"/>
    <w:rsid w:val="0008219B"/>
    <w:rsid w:val="00084737"/>
    <w:rsid w:val="00085867"/>
    <w:rsid w:val="000874BA"/>
    <w:rsid w:val="00094669"/>
    <w:rsid w:val="000A180E"/>
    <w:rsid w:val="000A2AAC"/>
    <w:rsid w:val="000A6CB6"/>
    <w:rsid w:val="000B3159"/>
    <w:rsid w:val="000B4814"/>
    <w:rsid w:val="000B5C6E"/>
    <w:rsid w:val="000B738C"/>
    <w:rsid w:val="000C19D5"/>
    <w:rsid w:val="000C1CA8"/>
    <w:rsid w:val="000C26B9"/>
    <w:rsid w:val="000C34AC"/>
    <w:rsid w:val="000C42B0"/>
    <w:rsid w:val="000D764F"/>
    <w:rsid w:val="000E458E"/>
    <w:rsid w:val="000E4E91"/>
    <w:rsid w:val="000E7B32"/>
    <w:rsid w:val="000F01E8"/>
    <w:rsid w:val="000F1DE0"/>
    <w:rsid w:val="000F3336"/>
    <w:rsid w:val="000F778D"/>
    <w:rsid w:val="00107851"/>
    <w:rsid w:val="0011358E"/>
    <w:rsid w:val="00122DBD"/>
    <w:rsid w:val="00134ED4"/>
    <w:rsid w:val="00136C4E"/>
    <w:rsid w:val="00136D31"/>
    <w:rsid w:val="0014744B"/>
    <w:rsid w:val="00147EB8"/>
    <w:rsid w:val="00157493"/>
    <w:rsid w:val="0016140B"/>
    <w:rsid w:val="0017075D"/>
    <w:rsid w:val="001720B7"/>
    <w:rsid w:val="00172C0E"/>
    <w:rsid w:val="00176F3C"/>
    <w:rsid w:val="00180DBF"/>
    <w:rsid w:val="00181F2A"/>
    <w:rsid w:val="00183F62"/>
    <w:rsid w:val="00184E0E"/>
    <w:rsid w:val="001851C0"/>
    <w:rsid w:val="00186010"/>
    <w:rsid w:val="001866D6"/>
    <w:rsid w:val="001A5C13"/>
    <w:rsid w:val="001A6B7E"/>
    <w:rsid w:val="001B0E9D"/>
    <w:rsid w:val="001B5A71"/>
    <w:rsid w:val="001B7D3C"/>
    <w:rsid w:val="001C1103"/>
    <w:rsid w:val="001C4453"/>
    <w:rsid w:val="001C6398"/>
    <w:rsid w:val="001D53B6"/>
    <w:rsid w:val="001E0252"/>
    <w:rsid w:val="001E18DF"/>
    <w:rsid w:val="001E4A58"/>
    <w:rsid w:val="001E4D5E"/>
    <w:rsid w:val="001F00A6"/>
    <w:rsid w:val="001F1273"/>
    <w:rsid w:val="001F2723"/>
    <w:rsid w:val="001F3D3A"/>
    <w:rsid w:val="00200544"/>
    <w:rsid w:val="002014F1"/>
    <w:rsid w:val="00206603"/>
    <w:rsid w:val="00212D92"/>
    <w:rsid w:val="00217B4F"/>
    <w:rsid w:val="0022380E"/>
    <w:rsid w:val="00232FA0"/>
    <w:rsid w:val="002356E6"/>
    <w:rsid w:val="0024194A"/>
    <w:rsid w:val="00241D1D"/>
    <w:rsid w:val="002420CA"/>
    <w:rsid w:val="002428FE"/>
    <w:rsid w:val="00244B80"/>
    <w:rsid w:val="00247701"/>
    <w:rsid w:val="002548CB"/>
    <w:rsid w:val="00254BDA"/>
    <w:rsid w:val="00254E99"/>
    <w:rsid w:val="00254F68"/>
    <w:rsid w:val="00255853"/>
    <w:rsid w:val="002708BE"/>
    <w:rsid w:val="00272079"/>
    <w:rsid w:val="002741F5"/>
    <w:rsid w:val="002805E4"/>
    <w:rsid w:val="00286659"/>
    <w:rsid w:val="00286999"/>
    <w:rsid w:val="00291E6A"/>
    <w:rsid w:val="00291FA8"/>
    <w:rsid w:val="00296CE5"/>
    <w:rsid w:val="002A151E"/>
    <w:rsid w:val="002B0F58"/>
    <w:rsid w:val="002B334D"/>
    <w:rsid w:val="002B3F4A"/>
    <w:rsid w:val="002B7CD7"/>
    <w:rsid w:val="002D4D96"/>
    <w:rsid w:val="002D5BD7"/>
    <w:rsid w:val="002D6E09"/>
    <w:rsid w:val="002D7830"/>
    <w:rsid w:val="002E4743"/>
    <w:rsid w:val="002F0CF1"/>
    <w:rsid w:val="002F4951"/>
    <w:rsid w:val="002F5C3A"/>
    <w:rsid w:val="0030066D"/>
    <w:rsid w:val="00301D8D"/>
    <w:rsid w:val="003040DF"/>
    <w:rsid w:val="00306B7B"/>
    <w:rsid w:val="00317490"/>
    <w:rsid w:val="00321284"/>
    <w:rsid w:val="00326837"/>
    <w:rsid w:val="00333447"/>
    <w:rsid w:val="003474EA"/>
    <w:rsid w:val="003523DF"/>
    <w:rsid w:val="00362187"/>
    <w:rsid w:val="00366845"/>
    <w:rsid w:val="00366ECF"/>
    <w:rsid w:val="00372332"/>
    <w:rsid w:val="0037587C"/>
    <w:rsid w:val="00390E25"/>
    <w:rsid w:val="003911E3"/>
    <w:rsid w:val="003A119E"/>
    <w:rsid w:val="003A443C"/>
    <w:rsid w:val="003B2DF7"/>
    <w:rsid w:val="003B31D3"/>
    <w:rsid w:val="003B6A23"/>
    <w:rsid w:val="003D0C4F"/>
    <w:rsid w:val="003D734D"/>
    <w:rsid w:val="003E2C70"/>
    <w:rsid w:val="003E36A4"/>
    <w:rsid w:val="003E60AF"/>
    <w:rsid w:val="003F18EB"/>
    <w:rsid w:val="003F4222"/>
    <w:rsid w:val="00400109"/>
    <w:rsid w:val="004020D9"/>
    <w:rsid w:val="00404281"/>
    <w:rsid w:val="0041223B"/>
    <w:rsid w:val="004130DD"/>
    <w:rsid w:val="004147CF"/>
    <w:rsid w:val="0041491F"/>
    <w:rsid w:val="00417263"/>
    <w:rsid w:val="00426FB1"/>
    <w:rsid w:val="00427F95"/>
    <w:rsid w:val="00435176"/>
    <w:rsid w:val="00437012"/>
    <w:rsid w:val="00446D4D"/>
    <w:rsid w:val="00452E03"/>
    <w:rsid w:val="00461629"/>
    <w:rsid w:val="00467B79"/>
    <w:rsid w:val="004735D2"/>
    <w:rsid w:val="00476494"/>
    <w:rsid w:val="00477F67"/>
    <w:rsid w:val="0048416A"/>
    <w:rsid w:val="00485344"/>
    <w:rsid w:val="0048631D"/>
    <w:rsid w:val="00487634"/>
    <w:rsid w:val="00492B9A"/>
    <w:rsid w:val="004A04E2"/>
    <w:rsid w:val="004A2874"/>
    <w:rsid w:val="004A2890"/>
    <w:rsid w:val="004A513D"/>
    <w:rsid w:val="004A5A86"/>
    <w:rsid w:val="004A5BEA"/>
    <w:rsid w:val="004B0D11"/>
    <w:rsid w:val="004C271D"/>
    <w:rsid w:val="004C2973"/>
    <w:rsid w:val="004C42E7"/>
    <w:rsid w:val="004C4E84"/>
    <w:rsid w:val="004C5B9D"/>
    <w:rsid w:val="004C60AB"/>
    <w:rsid w:val="004D39CA"/>
    <w:rsid w:val="004E356E"/>
    <w:rsid w:val="004E4681"/>
    <w:rsid w:val="004F256A"/>
    <w:rsid w:val="00500696"/>
    <w:rsid w:val="005020E6"/>
    <w:rsid w:val="00503FD6"/>
    <w:rsid w:val="005043D1"/>
    <w:rsid w:val="00505093"/>
    <w:rsid w:val="00507872"/>
    <w:rsid w:val="00507CA8"/>
    <w:rsid w:val="00511096"/>
    <w:rsid w:val="00513CDB"/>
    <w:rsid w:val="00514663"/>
    <w:rsid w:val="005167A2"/>
    <w:rsid w:val="00536460"/>
    <w:rsid w:val="00536D62"/>
    <w:rsid w:val="00540CB3"/>
    <w:rsid w:val="005517C6"/>
    <w:rsid w:val="00552FAC"/>
    <w:rsid w:val="00555745"/>
    <w:rsid w:val="00556514"/>
    <w:rsid w:val="00557A9D"/>
    <w:rsid w:val="005674A9"/>
    <w:rsid w:val="00573783"/>
    <w:rsid w:val="00582C35"/>
    <w:rsid w:val="00583623"/>
    <w:rsid w:val="0058484A"/>
    <w:rsid w:val="005857B7"/>
    <w:rsid w:val="0059061A"/>
    <w:rsid w:val="00594795"/>
    <w:rsid w:val="00597F93"/>
    <w:rsid w:val="005A12ED"/>
    <w:rsid w:val="005A4E28"/>
    <w:rsid w:val="005A6018"/>
    <w:rsid w:val="005A76FD"/>
    <w:rsid w:val="005A7989"/>
    <w:rsid w:val="005B1911"/>
    <w:rsid w:val="005B4DA0"/>
    <w:rsid w:val="005C4542"/>
    <w:rsid w:val="005C7E0B"/>
    <w:rsid w:val="005D0993"/>
    <w:rsid w:val="005D3658"/>
    <w:rsid w:val="005E5CE6"/>
    <w:rsid w:val="005F04E8"/>
    <w:rsid w:val="005F0C80"/>
    <w:rsid w:val="005F51B0"/>
    <w:rsid w:val="00606264"/>
    <w:rsid w:val="00614B0F"/>
    <w:rsid w:val="006165C8"/>
    <w:rsid w:val="00617B3D"/>
    <w:rsid w:val="00617C5B"/>
    <w:rsid w:val="00617E7B"/>
    <w:rsid w:val="00622D15"/>
    <w:rsid w:val="00630CE2"/>
    <w:rsid w:val="00640CB6"/>
    <w:rsid w:val="00640F13"/>
    <w:rsid w:val="006413C6"/>
    <w:rsid w:val="006470C9"/>
    <w:rsid w:val="006516E3"/>
    <w:rsid w:val="00653655"/>
    <w:rsid w:val="0065697A"/>
    <w:rsid w:val="006571B4"/>
    <w:rsid w:val="00657636"/>
    <w:rsid w:val="00665452"/>
    <w:rsid w:val="00665579"/>
    <w:rsid w:val="00675BC1"/>
    <w:rsid w:val="006904AD"/>
    <w:rsid w:val="00690905"/>
    <w:rsid w:val="00693B45"/>
    <w:rsid w:val="006971F0"/>
    <w:rsid w:val="006976C8"/>
    <w:rsid w:val="006978D5"/>
    <w:rsid w:val="006B659D"/>
    <w:rsid w:val="006B684C"/>
    <w:rsid w:val="006C187F"/>
    <w:rsid w:val="006C3062"/>
    <w:rsid w:val="006D4A6E"/>
    <w:rsid w:val="006E19EA"/>
    <w:rsid w:val="006E47C5"/>
    <w:rsid w:val="006F01E6"/>
    <w:rsid w:val="006F21A9"/>
    <w:rsid w:val="00701534"/>
    <w:rsid w:val="00706AA5"/>
    <w:rsid w:val="007147D1"/>
    <w:rsid w:val="00714902"/>
    <w:rsid w:val="00717350"/>
    <w:rsid w:val="007225ED"/>
    <w:rsid w:val="00724684"/>
    <w:rsid w:val="007404B6"/>
    <w:rsid w:val="00740D06"/>
    <w:rsid w:val="00744E8F"/>
    <w:rsid w:val="00745263"/>
    <w:rsid w:val="007479A6"/>
    <w:rsid w:val="00747AA4"/>
    <w:rsid w:val="00752AB2"/>
    <w:rsid w:val="00753F17"/>
    <w:rsid w:val="007541C6"/>
    <w:rsid w:val="0075723D"/>
    <w:rsid w:val="007649C8"/>
    <w:rsid w:val="00775DF2"/>
    <w:rsid w:val="00777703"/>
    <w:rsid w:val="0077785A"/>
    <w:rsid w:val="00780175"/>
    <w:rsid w:val="00782B2A"/>
    <w:rsid w:val="00782BC3"/>
    <w:rsid w:val="00785837"/>
    <w:rsid w:val="00786B35"/>
    <w:rsid w:val="007952C6"/>
    <w:rsid w:val="00795760"/>
    <w:rsid w:val="007A00D3"/>
    <w:rsid w:val="007A0A88"/>
    <w:rsid w:val="007A5390"/>
    <w:rsid w:val="007A56E5"/>
    <w:rsid w:val="007A5ADC"/>
    <w:rsid w:val="007A6559"/>
    <w:rsid w:val="007B036B"/>
    <w:rsid w:val="007B0712"/>
    <w:rsid w:val="007B228C"/>
    <w:rsid w:val="007B2496"/>
    <w:rsid w:val="007C564B"/>
    <w:rsid w:val="007D019F"/>
    <w:rsid w:val="007D32FA"/>
    <w:rsid w:val="007D7400"/>
    <w:rsid w:val="007E25BF"/>
    <w:rsid w:val="007E38E4"/>
    <w:rsid w:val="007E5CB9"/>
    <w:rsid w:val="007E7052"/>
    <w:rsid w:val="007E76D3"/>
    <w:rsid w:val="007F2D76"/>
    <w:rsid w:val="007F5878"/>
    <w:rsid w:val="00803363"/>
    <w:rsid w:val="00804EC4"/>
    <w:rsid w:val="00805C41"/>
    <w:rsid w:val="00811200"/>
    <w:rsid w:val="00811761"/>
    <w:rsid w:val="00815970"/>
    <w:rsid w:val="008168C7"/>
    <w:rsid w:val="00823ACF"/>
    <w:rsid w:val="00824084"/>
    <w:rsid w:val="00830A9B"/>
    <w:rsid w:val="00832801"/>
    <w:rsid w:val="008358F7"/>
    <w:rsid w:val="00835B07"/>
    <w:rsid w:val="00836365"/>
    <w:rsid w:val="00837F6C"/>
    <w:rsid w:val="0084003C"/>
    <w:rsid w:val="008445B7"/>
    <w:rsid w:val="00850DB8"/>
    <w:rsid w:val="008705CC"/>
    <w:rsid w:val="00880F80"/>
    <w:rsid w:val="0088196E"/>
    <w:rsid w:val="00883E8B"/>
    <w:rsid w:val="008844AF"/>
    <w:rsid w:val="0088475C"/>
    <w:rsid w:val="008903D8"/>
    <w:rsid w:val="00894DBD"/>
    <w:rsid w:val="00895FD6"/>
    <w:rsid w:val="00897D60"/>
    <w:rsid w:val="008A2F9E"/>
    <w:rsid w:val="008A6A60"/>
    <w:rsid w:val="008B209D"/>
    <w:rsid w:val="008B4161"/>
    <w:rsid w:val="008B47D0"/>
    <w:rsid w:val="008B514C"/>
    <w:rsid w:val="008B69AF"/>
    <w:rsid w:val="008C615D"/>
    <w:rsid w:val="008D12B9"/>
    <w:rsid w:val="008D2C86"/>
    <w:rsid w:val="008D59C0"/>
    <w:rsid w:val="008E376D"/>
    <w:rsid w:val="008F1303"/>
    <w:rsid w:val="008F267E"/>
    <w:rsid w:val="008F319A"/>
    <w:rsid w:val="008F3B14"/>
    <w:rsid w:val="008F57CF"/>
    <w:rsid w:val="009060C2"/>
    <w:rsid w:val="0091019C"/>
    <w:rsid w:val="009128F3"/>
    <w:rsid w:val="00915D8D"/>
    <w:rsid w:val="009163DD"/>
    <w:rsid w:val="009202FC"/>
    <w:rsid w:val="009260DA"/>
    <w:rsid w:val="00927626"/>
    <w:rsid w:val="0093117F"/>
    <w:rsid w:val="00931F36"/>
    <w:rsid w:val="00941064"/>
    <w:rsid w:val="009438BD"/>
    <w:rsid w:val="00944122"/>
    <w:rsid w:val="00944ECF"/>
    <w:rsid w:val="00953340"/>
    <w:rsid w:val="0095369C"/>
    <w:rsid w:val="009543D1"/>
    <w:rsid w:val="00956762"/>
    <w:rsid w:val="00961D37"/>
    <w:rsid w:val="00981114"/>
    <w:rsid w:val="0099312A"/>
    <w:rsid w:val="009946C3"/>
    <w:rsid w:val="0099649C"/>
    <w:rsid w:val="009A1334"/>
    <w:rsid w:val="009A3558"/>
    <w:rsid w:val="009A3D3F"/>
    <w:rsid w:val="009B5218"/>
    <w:rsid w:val="009C106E"/>
    <w:rsid w:val="009C1966"/>
    <w:rsid w:val="009C4203"/>
    <w:rsid w:val="009C50E5"/>
    <w:rsid w:val="009C56FE"/>
    <w:rsid w:val="009E2124"/>
    <w:rsid w:val="009E48B8"/>
    <w:rsid w:val="009E5D39"/>
    <w:rsid w:val="009F58AD"/>
    <w:rsid w:val="00A0033A"/>
    <w:rsid w:val="00A005B4"/>
    <w:rsid w:val="00A0062B"/>
    <w:rsid w:val="00A028A1"/>
    <w:rsid w:val="00A034CD"/>
    <w:rsid w:val="00A036CB"/>
    <w:rsid w:val="00A1010E"/>
    <w:rsid w:val="00A10520"/>
    <w:rsid w:val="00A11A89"/>
    <w:rsid w:val="00A261B4"/>
    <w:rsid w:val="00A26438"/>
    <w:rsid w:val="00A26F60"/>
    <w:rsid w:val="00A31A3E"/>
    <w:rsid w:val="00A32053"/>
    <w:rsid w:val="00A3338D"/>
    <w:rsid w:val="00A336BB"/>
    <w:rsid w:val="00A40DC2"/>
    <w:rsid w:val="00A472FE"/>
    <w:rsid w:val="00A546C6"/>
    <w:rsid w:val="00A5679A"/>
    <w:rsid w:val="00A704DB"/>
    <w:rsid w:val="00A7126D"/>
    <w:rsid w:val="00A71AC4"/>
    <w:rsid w:val="00A7430B"/>
    <w:rsid w:val="00A760F9"/>
    <w:rsid w:val="00A772D4"/>
    <w:rsid w:val="00A8716C"/>
    <w:rsid w:val="00A905C3"/>
    <w:rsid w:val="00A90BC4"/>
    <w:rsid w:val="00A9218C"/>
    <w:rsid w:val="00A95172"/>
    <w:rsid w:val="00A95AF6"/>
    <w:rsid w:val="00A96A03"/>
    <w:rsid w:val="00A97199"/>
    <w:rsid w:val="00AA280E"/>
    <w:rsid w:val="00AA6717"/>
    <w:rsid w:val="00AA6E3C"/>
    <w:rsid w:val="00AB09E2"/>
    <w:rsid w:val="00AB7A93"/>
    <w:rsid w:val="00AC11F7"/>
    <w:rsid w:val="00AC49B0"/>
    <w:rsid w:val="00AD6A28"/>
    <w:rsid w:val="00AE0449"/>
    <w:rsid w:val="00AE188A"/>
    <w:rsid w:val="00AE5B97"/>
    <w:rsid w:val="00AE714D"/>
    <w:rsid w:val="00AF158C"/>
    <w:rsid w:val="00AF3BA1"/>
    <w:rsid w:val="00AF6955"/>
    <w:rsid w:val="00AF74B4"/>
    <w:rsid w:val="00AF7B7D"/>
    <w:rsid w:val="00B00EA7"/>
    <w:rsid w:val="00B011C3"/>
    <w:rsid w:val="00B03708"/>
    <w:rsid w:val="00B11D63"/>
    <w:rsid w:val="00B14F90"/>
    <w:rsid w:val="00B15BF1"/>
    <w:rsid w:val="00B22918"/>
    <w:rsid w:val="00B2557C"/>
    <w:rsid w:val="00B27B7B"/>
    <w:rsid w:val="00B27C92"/>
    <w:rsid w:val="00B3102B"/>
    <w:rsid w:val="00B344E2"/>
    <w:rsid w:val="00B356F5"/>
    <w:rsid w:val="00B357E3"/>
    <w:rsid w:val="00B41C36"/>
    <w:rsid w:val="00B4381B"/>
    <w:rsid w:val="00B46431"/>
    <w:rsid w:val="00B5215A"/>
    <w:rsid w:val="00B531AF"/>
    <w:rsid w:val="00B65CF6"/>
    <w:rsid w:val="00B6735B"/>
    <w:rsid w:val="00B75FA7"/>
    <w:rsid w:val="00B76F54"/>
    <w:rsid w:val="00B839B5"/>
    <w:rsid w:val="00B91E03"/>
    <w:rsid w:val="00B92970"/>
    <w:rsid w:val="00B93BF3"/>
    <w:rsid w:val="00B960EF"/>
    <w:rsid w:val="00BA0A5B"/>
    <w:rsid w:val="00BA78A1"/>
    <w:rsid w:val="00BB1927"/>
    <w:rsid w:val="00BB516F"/>
    <w:rsid w:val="00BB5882"/>
    <w:rsid w:val="00BB68F3"/>
    <w:rsid w:val="00BC31E4"/>
    <w:rsid w:val="00BC5AB8"/>
    <w:rsid w:val="00BD6ADE"/>
    <w:rsid w:val="00BD6F33"/>
    <w:rsid w:val="00BD7C07"/>
    <w:rsid w:val="00BD7C5F"/>
    <w:rsid w:val="00BE4747"/>
    <w:rsid w:val="00BE4EF3"/>
    <w:rsid w:val="00BF187D"/>
    <w:rsid w:val="00BF232A"/>
    <w:rsid w:val="00BF2CFA"/>
    <w:rsid w:val="00BF44BD"/>
    <w:rsid w:val="00BF57ED"/>
    <w:rsid w:val="00C02CCE"/>
    <w:rsid w:val="00C054C1"/>
    <w:rsid w:val="00C07D18"/>
    <w:rsid w:val="00C14674"/>
    <w:rsid w:val="00C164C4"/>
    <w:rsid w:val="00C16891"/>
    <w:rsid w:val="00C235B7"/>
    <w:rsid w:val="00C259E6"/>
    <w:rsid w:val="00C309A0"/>
    <w:rsid w:val="00C336CB"/>
    <w:rsid w:val="00C338DF"/>
    <w:rsid w:val="00C40C7A"/>
    <w:rsid w:val="00C451A8"/>
    <w:rsid w:val="00C46D73"/>
    <w:rsid w:val="00C50A5B"/>
    <w:rsid w:val="00C50B12"/>
    <w:rsid w:val="00C51EAC"/>
    <w:rsid w:val="00C54792"/>
    <w:rsid w:val="00C56BF5"/>
    <w:rsid w:val="00C611BE"/>
    <w:rsid w:val="00C614D3"/>
    <w:rsid w:val="00C7022F"/>
    <w:rsid w:val="00C71790"/>
    <w:rsid w:val="00C71A31"/>
    <w:rsid w:val="00C7252C"/>
    <w:rsid w:val="00C7463C"/>
    <w:rsid w:val="00C75A17"/>
    <w:rsid w:val="00C76767"/>
    <w:rsid w:val="00C76804"/>
    <w:rsid w:val="00C815D3"/>
    <w:rsid w:val="00C944A2"/>
    <w:rsid w:val="00C95236"/>
    <w:rsid w:val="00C97ECF"/>
    <w:rsid w:val="00CA133A"/>
    <w:rsid w:val="00CA23AF"/>
    <w:rsid w:val="00CA5237"/>
    <w:rsid w:val="00CA6508"/>
    <w:rsid w:val="00CA72DF"/>
    <w:rsid w:val="00CB21F7"/>
    <w:rsid w:val="00CB333D"/>
    <w:rsid w:val="00CB672E"/>
    <w:rsid w:val="00CC028C"/>
    <w:rsid w:val="00CC189B"/>
    <w:rsid w:val="00CC44EF"/>
    <w:rsid w:val="00CD2C53"/>
    <w:rsid w:val="00CD7365"/>
    <w:rsid w:val="00CE63C6"/>
    <w:rsid w:val="00CF00E4"/>
    <w:rsid w:val="00CF03E5"/>
    <w:rsid w:val="00CF1D8B"/>
    <w:rsid w:val="00CF34C2"/>
    <w:rsid w:val="00CF4832"/>
    <w:rsid w:val="00D03A8F"/>
    <w:rsid w:val="00D13759"/>
    <w:rsid w:val="00D13AA5"/>
    <w:rsid w:val="00D13CB4"/>
    <w:rsid w:val="00D14B78"/>
    <w:rsid w:val="00D15081"/>
    <w:rsid w:val="00D168D2"/>
    <w:rsid w:val="00D2152B"/>
    <w:rsid w:val="00D24C71"/>
    <w:rsid w:val="00D25AE2"/>
    <w:rsid w:val="00D27526"/>
    <w:rsid w:val="00D276C5"/>
    <w:rsid w:val="00D33B42"/>
    <w:rsid w:val="00D36E3E"/>
    <w:rsid w:val="00D40A5A"/>
    <w:rsid w:val="00D42303"/>
    <w:rsid w:val="00D44BF2"/>
    <w:rsid w:val="00D46CF3"/>
    <w:rsid w:val="00D56919"/>
    <w:rsid w:val="00D576DC"/>
    <w:rsid w:val="00D65604"/>
    <w:rsid w:val="00D72F86"/>
    <w:rsid w:val="00D73CE0"/>
    <w:rsid w:val="00D87DB9"/>
    <w:rsid w:val="00D90A96"/>
    <w:rsid w:val="00D912C4"/>
    <w:rsid w:val="00D96F2C"/>
    <w:rsid w:val="00DA02A5"/>
    <w:rsid w:val="00DA2959"/>
    <w:rsid w:val="00DA6ACD"/>
    <w:rsid w:val="00DA7FE5"/>
    <w:rsid w:val="00DB0359"/>
    <w:rsid w:val="00DB6D0C"/>
    <w:rsid w:val="00DB775F"/>
    <w:rsid w:val="00DC0D3B"/>
    <w:rsid w:val="00DC17E9"/>
    <w:rsid w:val="00DD1189"/>
    <w:rsid w:val="00DD7D0E"/>
    <w:rsid w:val="00DE5ECF"/>
    <w:rsid w:val="00DF230C"/>
    <w:rsid w:val="00DF3C4E"/>
    <w:rsid w:val="00E013E5"/>
    <w:rsid w:val="00E03CC0"/>
    <w:rsid w:val="00E04EA4"/>
    <w:rsid w:val="00E11669"/>
    <w:rsid w:val="00E172F2"/>
    <w:rsid w:val="00E22630"/>
    <w:rsid w:val="00E23A07"/>
    <w:rsid w:val="00E23AA1"/>
    <w:rsid w:val="00E23BA2"/>
    <w:rsid w:val="00E43968"/>
    <w:rsid w:val="00E5331E"/>
    <w:rsid w:val="00E5619F"/>
    <w:rsid w:val="00E57C9B"/>
    <w:rsid w:val="00E6242D"/>
    <w:rsid w:val="00E6261F"/>
    <w:rsid w:val="00E75101"/>
    <w:rsid w:val="00E779A7"/>
    <w:rsid w:val="00E8187F"/>
    <w:rsid w:val="00E81A04"/>
    <w:rsid w:val="00E8238E"/>
    <w:rsid w:val="00E86691"/>
    <w:rsid w:val="00E91DBC"/>
    <w:rsid w:val="00E92602"/>
    <w:rsid w:val="00E950F1"/>
    <w:rsid w:val="00E972C3"/>
    <w:rsid w:val="00E97A13"/>
    <w:rsid w:val="00EA170D"/>
    <w:rsid w:val="00EA5CB9"/>
    <w:rsid w:val="00EA62D6"/>
    <w:rsid w:val="00EB22AA"/>
    <w:rsid w:val="00EB64A3"/>
    <w:rsid w:val="00EC1D90"/>
    <w:rsid w:val="00EC2EC3"/>
    <w:rsid w:val="00EC4909"/>
    <w:rsid w:val="00EC7B69"/>
    <w:rsid w:val="00EE0358"/>
    <w:rsid w:val="00EE1BC7"/>
    <w:rsid w:val="00EE55EE"/>
    <w:rsid w:val="00EE6AAB"/>
    <w:rsid w:val="00EF0F2C"/>
    <w:rsid w:val="00F06CA4"/>
    <w:rsid w:val="00F128EC"/>
    <w:rsid w:val="00F137A5"/>
    <w:rsid w:val="00F33075"/>
    <w:rsid w:val="00F33300"/>
    <w:rsid w:val="00F41293"/>
    <w:rsid w:val="00F41EE7"/>
    <w:rsid w:val="00F43506"/>
    <w:rsid w:val="00F442F9"/>
    <w:rsid w:val="00F47582"/>
    <w:rsid w:val="00F548D3"/>
    <w:rsid w:val="00F5541C"/>
    <w:rsid w:val="00F5629A"/>
    <w:rsid w:val="00F565FB"/>
    <w:rsid w:val="00F61C52"/>
    <w:rsid w:val="00F7086A"/>
    <w:rsid w:val="00F729DC"/>
    <w:rsid w:val="00F73F11"/>
    <w:rsid w:val="00F76BA5"/>
    <w:rsid w:val="00F81FA9"/>
    <w:rsid w:val="00F8498D"/>
    <w:rsid w:val="00F920E7"/>
    <w:rsid w:val="00FA0F0C"/>
    <w:rsid w:val="00FA36DF"/>
    <w:rsid w:val="00FA3B5F"/>
    <w:rsid w:val="00FA44F7"/>
    <w:rsid w:val="00FA59F6"/>
    <w:rsid w:val="00FB441C"/>
    <w:rsid w:val="00FB4789"/>
    <w:rsid w:val="00FB479B"/>
    <w:rsid w:val="00FB5300"/>
    <w:rsid w:val="00FC01F9"/>
    <w:rsid w:val="00FC12AE"/>
    <w:rsid w:val="00FC284B"/>
    <w:rsid w:val="00FD01D7"/>
    <w:rsid w:val="00FD3713"/>
    <w:rsid w:val="00FD5043"/>
    <w:rsid w:val="00FE1AA4"/>
    <w:rsid w:val="00FF0B1D"/>
    <w:rsid w:val="00FF76C6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9CC6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3B42"/>
    <w:pPr>
      <w:widowControl w:val="0"/>
      <w:suppressAutoHyphens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verflowPunct w:val="0"/>
      <w:autoSpaceDE w:val="0"/>
      <w:ind w:left="2410" w:hanging="2070"/>
      <w:textAlignment w:val="baseline"/>
      <w:outlineLvl w:val="1"/>
    </w:pPr>
    <w:rPr>
      <w:b/>
      <w:i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ytu">
    <w:name w:val="Title"/>
    <w:basedOn w:val="Normalny"/>
    <w:next w:val="Podtytu"/>
    <w:qFormat/>
    <w:pPr>
      <w:jc w:val="center"/>
    </w:pPr>
    <w:rPr>
      <w:b/>
      <w:bCs/>
      <w:sz w:val="28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8"/>
        <w:tab w:val="right" w:pos="9637"/>
      </w:tabs>
    </w:pPr>
  </w:style>
  <w:style w:type="paragraph" w:styleId="Nagwek">
    <w:name w:val="header"/>
    <w:basedOn w:val="Normalny"/>
    <w:link w:val="NagwekZnak"/>
    <w:uiPriority w:val="99"/>
    <w:unhideWhenUsed/>
    <w:rsid w:val="00AB7A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7A93"/>
    <w:rPr>
      <w:sz w:val="24"/>
    </w:rPr>
  </w:style>
  <w:style w:type="character" w:customStyle="1" w:styleId="StopkaZnak">
    <w:name w:val="Stopka Znak"/>
    <w:link w:val="Stopka"/>
    <w:uiPriority w:val="99"/>
    <w:rsid w:val="00AB7A93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7A9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B7A93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F06CA4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numbering" w:customStyle="1" w:styleId="WW8Num90">
    <w:name w:val="WW8Num90"/>
    <w:basedOn w:val="Bezlisty"/>
    <w:rsid w:val="00F06CA4"/>
    <w:pPr>
      <w:numPr>
        <w:numId w:val="16"/>
      </w:numPr>
    </w:pPr>
  </w:style>
  <w:style w:type="paragraph" w:customStyle="1" w:styleId="Textbody">
    <w:name w:val="Text body"/>
    <w:basedOn w:val="Standard"/>
    <w:rsid w:val="00F06CA4"/>
    <w:pPr>
      <w:spacing w:after="120"/>
    </w:pPr>
  </w:style>
  <w:style w:type="paragraph" w:styleId="Akapitzlist">
    <w:name w:val="List Paragraph"/>
    <w:aliases w:val="L1,Numerowanie,Akapit z listą5,T_SZ_List Paragraph,normalny tekst,Akapit z listą BS,Obiekt,List Paragraph1,maz_wyliczenie,opis dzialania,K-P_odwolanie,A_wyliczenie,Akapit z listą51,List Paragraph,2 heading,BulletC,Wyliczanie,Bullets,lp1"/>
    <w:basedOn w:val="Normalny"/>
    <w:link w:val="AkapitzlistZnak"/>
    <w:uiPriority w:val="99"/>
    <w:qFormat/>
    <w:rsid w:val="00A32053"/>
    <w:pPr>
      <w:ind w:left="720"/>
      <w:contextualSpacing/>
    </w:pPr>
    <w:rPr>
      <w:rFonts w:eastAsia="Andale Sans UI"/>
      <w:kern w:val="1"/>
      <w:szCs w:val="24"/>
      <w:lang w:val="x-none" w:eastAsia="x-non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Obiekt Znak,List Paragraph1 Znak,maz_wyliczenie Znak,opis dzialania Znak,K-P_odwolanie Znak,A_wyliczenie Znak,lp1 Znak"/>
    <w:link w:val="Akapitzlist"/>
    <w:uiPriority w:val="99"/>
    <w:qFormat/>
    <w:locked/>
    <w:rsid w:val="00A32053"/>
    <w:rPr>
      <w:rFonts w:eastAsia="Andale Sans UI"/>
      <w:kern w:val="1"/>
      <w:sz w:val="24"/>
      <w:szCs w:val="24"/>
    </w:rPr>
  </w:style>
  <w:style w:type="character" w:styleId="Hipercze">
    <w:name w:val="Hyperlink"/>
    <w:uiPriority w:val="99"/>
    <w:unhideWhenUsed/>
    <w:rsid w:val="00AD6A28"/>
    <w:rPr>
      <w:color w:val="0000FF"/>
      <w:u w:val="single"/>
    </w:rPr>
  </w:style>
  <w:style w:type="paragraph" w:customStyle="1" w:styleId="Tekstpodstawowy311">
    <w:name w:val="Tekst podstawowy 311"/>
    <w:basedOn w:val="Normalny"/>
    <w:rsid w:val="004A2890"/>
    <w:rPr>
      <w:rFonts w:ascii="Arial" w:eastAsia="Lucida Sans Unicode" w:hAnsi="Arial" w:cs="Arial"/>
      <w:color w:val="000000"/>
      <w:kern w:val="2"/>
      <w:sz w:val="20"/>
      <w:lang w:eastAsia="en-US" w:bidi="en-US"/>
    </w:rPr>
  </w:style>
  <w:style w:type="character" w:styleId="Odwoaniedokomentarza">
    <w:name w:val="annotation reference"/>
    <w:uiPriority w:val="99"/>
    <w:semiHidden/>
    <w:unhideWhenUsed/>
    <w:rsid w:val="003B31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31D3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3B31D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1D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B31D3"/>
    <w:rPr>
      <w:b/>
      <w:bCs/>
    </w:rPr>
  </w:style>
  <w:style w:type="paragraph" w:customStyle="1" w:styleId="Default">
    <w:name w:val="Default"/>
    <w:rsid w:val="0008219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338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338DF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3B42"/>
    <w:pPr>
      <w:widowControl w:val="0"/>
      <w:suppressAutoHyphens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verflowPunct w:val="0"/>
      <w:autoSpaceDE w:val="0"/>
      <w:ind w:left="2410" w:hanging="2070"/>
      <w:textAlignment w:val="baseline"/>
      <w:outlineLvl w:val="1"/>
    </w:pPr>
    <w:rPr>
      <w:b/>
      <w:i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ytu">
    <w:name w:val="Title"/>
    <w:basedOn w:val="Normalny"/>
    <w:next w:val="Podtytu"/>
    <w:qFormat/>
    <w:pPr>
      <w:jc w:val="center"/>
    </w:pPr>
    <w:rPr>
      <w:b/>
      <w:bCs/>
      <w:sz w:val="28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8"/>
        <w:tab w:val="right" w:pos="9637"/>
      </w:tabs>
    </w:pPr>
  </w:style>
  <w:style w:type="paragraph" w:styleId="Nagwek">
    <w:name w:val="header"/>
    <w:basedOn w:val="Normalny"/>
    <w:link w:val="NagwekZnak"/>
    <w:uiPriority w:val="99"/>
    <w:unhideWhenUsed/>
    <w:rsid w:val="00AB7A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7A93"/>
    <w:rPr>
      <w:sz w:val="24"/>
    </w:rPr>
  </w:style>
  <w:style w:type="character" w:customStyle="1" w:styleId="StopkaZnak">
    <w:name w:val="Stopka Znak"/>
    <w:link w:val="Stopka"/>
    <w:uiPriority w:val="99"/>
    <w:rsid w:val="00AB7A93"/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7A9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B7A93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F06CA4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numbering" w:customStyle="1" w:styleId="WW8Num90">
    <w:name w:val="WW8Num90"/>
    <w:basedOn w:val="Bezlisty"/>
    <w:rsid w:val="00F06CA4"/>
    <w:pPr>
      <w:numPr>
        <w:numId w:val="16"/>
      </w:numPr>
    </w:pPr>
  </w:style>
  <w:style w:type="paragraph" w:customStyle="1" w:styleId="Textbody">
    <w:name w:val="Text body"/>
    <w:basedOn w:val="Standard"/>
    <w:rsid w:val="00F06CA4"/>
    <w:pPr>
      <w:spacing w:after="120"/>
    </w:pPr>
  </w:style>
  <w:style w:type="paragraph" w:styleId="Akapitzlist">
    <w:name w:val="List Paragraph"/>
    <w:aliases w:val="L1,Numerowanie,Akapit z listą5,T_SZ_List Paragraph,normalny tekst,Akapit z listą BS,Obiekt,List Paragraph1,maz_wyliczenie,opis dzialania,K-P_odwolanie,A_wyliczenie,Akapit z listą51,List Paragraph,2 heading,BulletC,Wyliczanie,Bullets,lp1"/>
    <w:basedOn w:val="Normalny"/>
    <w:link w:val="AkapitzlistZnak"/>
    <w:uiPriority w:val="99"/>
    <w:qFormat/>
    <w:rsid w:val="00A32053"/>
    <w:pPr>
      <w:ind w:left="720"/>
      <w:contextualSpacing/>
    </w:pPr>
    <w:rPr>
      <w:rFonts w:eastAsia="Andale Sans UI"/>
      <w:kern w:val="1"/>
      <w:szCs w:val="24"/>
      <w:lang w:val="x-none" w:eastAsia="x-non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Obiekt Znak,List Paragraph1 Znak,maz_wyliczenie Znak,opis dzialania Znak,K-P_odwolanie Znak,A_wyliczenie Znak,lp1 Znak"/>
    <w:link w:val="Akapitzlist"/>
    <w:uiPriority w:val="99"/>
    <w:qFormat/>
    <w:locked/>
    <w:rsid w:val="00A32053"/>
    <w:rPr>
      <w:rFonts w:eastAsia="Andale Sans UI"/>
      <w:kern w:val="1"/>
      <w:sz w:val="24"/>
      <w:szCs w:val="24"/>
    </w:rPr>
  </w:style>
  <w:style w:type="character" w:styleId="Hipercze">
    <w:name w:val="Hyperlink"/>
    <w:uiPriority w:val="99"/>
    <w:unhideWhenUsed/>
    <w:rsid w:val="00AD6A28"/>
    <w:rPr>
      <w:color w:val="0000FF"/>
      <w:u w:val="single"/>
    </w:rPr>
  </w:style>
  <w:style w:type="paragraph" w:customStyle="1" w:styleId="Tekstpodstawowy311">
    <w:name w:val="Tekst podstawowy 311"/>
    <w:basedOn w:val="Normalny"/>
    <w:rsid w:val="004A2890"/>
    <w:rPr>
      <w:rFonts w:ascii="Arial" w:eastAsia="Lucida Sans Unicode" w:hAnsi="Arial" w:cs="Arial"/>
      <w:color w:val="000000"/>
      <w:kern w:val="2"/>
      <w:sz w:val="20"/>
      <w:lang w:eastAsia="en-US" w:bidi="en-US"/>
    </w:rPr>
  </w:style>
  <w:style w:type="character" w:styleId="Odwoaniedokomentarza">
    <w:name w:val="annotation reference"/>
    <w:uiPriority w:val="99"/>
    <w:semiHidden/>
    <w:unhideWhenUsed/>
    <w:rsid w:val="003B31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B31D3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3B31D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1D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B31D3"/>
    <w:rPr>
      <w:b/>
      <w:bCs/>
    </w:rPr>
  </w:style>
  <w:style w:type="paragraph" w:customStyle="1" w:styleId="Default">
    <w:name w:val="Default"/>
    <w:rsid w:val="0008219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338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338D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5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8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6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D1A136-6303-437C-89B2-961363A78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2490</Words>
  <Characters>14940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17396</CharactersWithSpaces>
  <SharedDoc>false</SharedDoc>
  <HLinks>
    <vt:vector size="6" baseType="variant">
      <vt:variant>
        <vt:i4>4587585</vt:i4>
      </vt:variant>
      <vt:variant>
        <vt:i4>0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Janik</dc:creator>
  <cp:lastModifiedBy>Rafał Frankiewicz</cp:lastModifiedBy>
  <cp:revision>4</cp:revision>
  <cp:lastPrinted>2024-03-13T11:37:00Z</cp:lastPrinted>
  <dcterms:created xsi:type="dcterms:W3CDTF">2025-06-10T16:52:00Z</dcterms:created>
  <dcterms:modified xsi:type="dcterms:W3CDTF">2025-06-10T20:03:00Z</dcterms:modified>
</cp:coreProperties>
</file>